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3111B7" w14:textId="1532DAA3" w:rsidR="00852E15" w:rsidRPr="0014124E" w:rsidRDefault="00BB11E2" w:rsidP="00852E15">
      <w:pPr>
        <w:tabs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BB11E2">
        <w:rPr>
          <w:rFonts w:ascii="Arial" w:hAnsi="Arial" w:cs="Arial"/>
          <w:b/>
          <w:sz w:val="20"/>
          <w:szCs w:val="20"/>
        </w:rPr>
        <w:t>Zn. spr.: SA.270.1.</w:t>
      </w:r>
      <w:r w:rsidR="002C221A">
        <w:rPr>
          <w:rFonts w:ascii="Arial" w:hAnsi="Arial" w:cs="Arial"/>
          <w:b/>
          <w:sz w:val="20"/>
          <w:szCs w:val="20"/>
        </w:rPr>
        <w:t>1</w:t>
      </w:r>
      <w:r w:rsidRPr="00BB11E2">
        <w:rPr>
          <w:rFonts w:ascii="Arial" w:hAnsi="Arial" w:cs="Arial"/>
          <w:b/>
          <w:sz w:val="20"/>
          <w:szCs w:val="20"/>
        </w:rPr>
        <w:t>.202</w:t>
      </w:r>
      <w:r w:rsidR="00EF42DC">
        <w:rPr>
          <w:rFonts w:ascii="Arial" w:hAnsi="Arial" w:cs="Arial"/>
          <w:b/>
          <w:sz w:val="20"/>
          <w:szCs w:val="20"/>
        </w:rPr>
        <w:t>6</w:t>
      </w:r>
      <w:r w:rsidR="00852E15" w:rsidRPr="0014124E">
        <w:rPr>
          <w:rFonts w:ascii="Arial" w:hAnsi="Arial" w:cs="Arial"/>
          <w:b/>
          <w:sz w:val="20"/>
          <w:szCs w:val="20"/>
        </w:rPr>
        <w:tab/>
      </w:r>
    </w:p>
    <w:p w14:paraId="0D81903F" w14:textId="77777777" w:rsidR="00852E15" w:rsidRPr="0014124E" w:rsidRDefault="00852E15" w:rsidP="00852E1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852E15" w:rsidRPr="0014124E" w14:paraId="51E2B437" w14:textId="77777777" w:rsidTr="00C83218">
        <w:trPr>
          <w:trHeight w:val="1496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/>
          </w:tcPr>
          <w:p w14:paraId="3E87709E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6CF82BEC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7B9E45D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17A7F5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74890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8BA53AC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F28C945" w14:textId="77777777" w:rsidR="00852E15" w:rsidRPr="0014124E" w:rsidRDefault="00852E15" w:rsidP="005568A1">
            <w:pPr>
              <w:spacing w:line="276" w:lineRule="auto"/>
              <w:ind w:right="-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E4976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31151533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DB1D7F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74E0E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4A3C69" w14:textId="77777777" w:rsidR="003544BE" w:rsidRPr="0014124E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FORMULARZ OFERTY</w:t>
            </w:r>
          </w:p>
          <w:p w14:paraId="4AFC735E" w14:textId="77777777" w:rsidR="00852E15" w:rsidRPr="0014124E" w:rsidRDefault="00852E15" w:rsidP="005568A1">
            <w:pPr>
              <w:pStyle w:val="Nagwek6"/>
              <w:spacing w:line="276" w:lineRule="auto"/>
              <w:ind w:right="-1"/>
              <w:rPr>
                <w:b w:val="0"/>
                <w:bCs w:val="0"/>
                <w:sz w:val="20"/>
                <w:szCs w:val="20"/>
                <w:lang w:val="pl-PL"/>
              </w:rPr>
            </w:pPr>
          </w:p>
        </w:tc>
      </w:tr>
    </w:tbl>
    <w:p w14:paraId="01287E5F" w14:textId="77777777" w:rsidR="00852E15" w:rsidRPr="0014124E" w:rsidRDefault="00852E15" w:rsidP="00852E15">
      <w:pPr>
        <w:spacing w:before="120" w:line="276" w:lineRule="auto"/>
        <w:ind w:left="2127" w:right="-1" w:hanging="2127"/>
        <w:jc w:val="both"/>
        <w:rPr>
          <w:rFonts w:ascii="Arial" w:hAnsi="Arial" w:cs="Arial"/>
          <w:sz w:val="20"/>
          <w:szCs w:val="20"/>
        </w:rPr>
      </w:pPr>
    </w:p>
    <w:p w14:paraId="61416D5D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Do </w:t>
      </w:r>
    </w:p>
    <w:p w14:paraId="260D804C" w14:textId="030920B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Nadleśnictwo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EFFB295" w14:textId="4DE5C30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ul.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 xml:space="preserve"> Główna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1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a</w:t>
      </w:r>
    </w:p>
    <w:p w14:paraId="6272E933" w14:textId="13C745F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9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7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-2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13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D693918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</w:p>
    <w:p w14:paraId="37ACFB40" w14:textId="77777777" w:rsidR="00B215C8" w:rsidRPr="00B215C8" w:rsidRDefault="00B215C8" w:rsidP="00B215C8">
      <w:pPr>
        <w:suppressAutoHyphens w:val="0"/>
        <w:jc w:val="both"/>
        <w:rPr>
          <w:rFonts w:ascii="Verdana" w:hAnsi="Verdana"/>
          <w:b/>
          <w:lang w:eastAsia="pl-PL"/>
        </w:rPr>
      </w:pPr>
    </w:p>
    <w:p w14:paraId="624CBF84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 xml:space="preserve">MY NIŻEJ </w:t>
      </w:r>
      <w:r w:rsidR="00B4265B">
        <w:rPr>
          <w:rFonts w:ascii="Arial" w:hAnsi="Arial" w:cs="Arial"/>
          <w:b/>
        </w:rPr>
        <w:t>WSKAZAN</w:t>
      </w:r>
      <w:r w:rsidRPr="0014124E">
        <w:rPr>
          <w:rFonts w:ascii="Arial" w:hAnsi="Arial" w:cs="Arial"/>
          <w:b/>
        </w:rPr>
        <w:t>I</w:t>
      </w:r>
      <w:r w:rsidR="0014124E" w:rsidRPr="0014124E">
        <w:rPr>
          <w:rFonts w:ascii="Arial" w:hAnsi="Arial" w:cs="Arial"/>
          <w:b/>
        </w:rPr>
        <w:t>:</w:t>
      </w:r>
    </w:p>
    <w:p w14:paraId="355C272F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</w:p>
    <w:p w14:paraId="2B58160F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6D530B13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>działając w imieniu i na rzecz :</w:t>
      </w:r>
    </w:p>
    <w:p w14:paraId="25DCB8A3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</w:p>
    <w:p w14:paraId="1FA40BE0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73684EDD" w14:textId="77777777" w:rsidR="003544BE" w:rsidRPr="003544BE" w:rsidRDefault="003544BE" w:rsidP="003544BE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3544BE">
        <w:rPr>
          <w:rFonts w:ascii="Arial" w:hAnsi="Arial" w:cs="Arial"/>
          <w:b/>
          <w:bCs/>
          <w:sz w:val="22"/>
          <w:szCs w:val="22"/>
          <w:lang w:eastAsia="pl-PL"/>
        </w:rPr>
        <w:t>e-mail: …………………………..</w:t>
      </w:r>
    </w:p>
    <w:p w14:paraId="03A660DC" w14:textId="77777777" w:rsidR="003544BE" w:rsidRPr="003544BE" w:rsidRDefault="003544BE" w:rsidP="003544BE">
      <w:pPr>
        <w:rPr>
          <w:rFonts w:ascii="Arial" w:hAnsi="Arial" w:cs="Arial"/>
          <w:sz w:val="22"/>
          <w:szCs w:val="22"/>
          <w:lang w:eastAsia="pl-PL"/>
        </w:rPr>
      </w:pPr>
    </w:p>
    <w:p w14:paraId="20DE930B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wpisanym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Centralnej Ewidencji Działalności Gospodarczej</w:t>
      </w:r>
    </w:p>
    <w:p w14:paraId="15BBCC8A" w14:textId="77777777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NIP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 w:rsidRPr="003544BE">
        <w:rPr>
          <w:rFonts w:ascii="Arial" w:hAnsi="Arial" w:cs="Arial"/>
          <w:sz w:val="22"/>
          <w:szCs w:val="22"/>
          <w:lang w:eastAsia="pl-PL"/>
        </w:rPr>
        <w:t>, REGON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, </w:t>
      </w:r>
    </w:p>
    <w:p w14:paraId="60A27ECE" w14:textId="0F5050F7" w:rsidR="003544BE" w:rsidRDefault="00C562AC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lub</w:t>
      </w:r>
    </w:p>
    <w:p w14:paraId="54E79946" w14:textId="03784AD8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zarejestrowanego w Sądzie Rejonowym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wpisanego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Krajowego Rejestru Sądowego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 pod numerem </w:t>
      </w:r>
      <w:r w:rsidRPr="0014124E">
        <w:rPr>
          <w:rFonts w:ascii="Arial" w:hAnsi="Arial" w:cs="Arial"/>
          <w:sz w:val="20"/>
          <w:szCs w:val="20"/>
        </w:rPr>
        <w:t>……..……………………………………</w:t>
      </w:r>
    </w:p>
    <w:p w14:paraId="28D96931" w14:textId="77777777" w:rsidR="001031AA" w:rsidRDefault="003544BE" w:rsidP="00BB11E2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F1E76">
        <w:rPr>
          <w:rFonts w:ascii="Arial" w:hAnsi="Arial" w:cs="Arial"/>
          <w:bCs/>
          <w:sz w:val="22"/>
          <w:szCs w:val="22"/>
        </w:rPr>
        <w:t>w odpowiedzi na ogłoszenie w trybie podstawowym bez negocjacji, o którym mowa w art. 275 pkt 1 ustawy 11 września 2019 r. Prawo zamówień publicznych (</w:t>
      </w:r>
      <w:r w:rsidR="00361189" w:rsidRPr="00361189">
        <w:rPr>
          <w:rFonts w:ascii="Arial" w:hAnsi="Arial" w:cs="Arial"/>
          <w:bCs/>
          <w:sz w:val="22"/>
          <w:szCs w:val="22"/>
        </w:rPr>
        <w:t xml:space="preserve">tekst jedn.: Dz. U. z 2023 r. poz. 1605 z późn. </w:t>
      </w:r>
      <w:r w:rsidR="00FB0DCB">
        <w:rPr>
          <w:rFonts w:ascii="Arial" w:hAnsi="Arial" w:cs="Arial"/>
          <w:bCs/>
          <w:sz w:val="22"/>
          <w:szCs w:val="22"/>
        </w:rPr>
        <w:t>zm.</w:t>
      </w:r>
      <w:r w:rsidR="00365762">
        <w:rPr>
          <w:rFonts w:ascii="Arial" w:hAnsi="Arial" w:cs="Arial"/>
          <w:bCs/>
          <w:sz w:val="22"/>
          <w:szCs w:val="22"/>
        </w:rPr>
        <w:t xml:space="preserve">) </w:t>
      </w:r>
      <w:r w:rsidRPr="00DF1E76">
        <w:rPr>
          <w:rFonts w:ascii="Arial" w:hAnsi="Arial" w:cs="Arial"/>
          <w:bCs/>
          <w:sz w:val="22"/>
          <w:szCs w:val="22"/>
        </w:rPr>
        <w:t>na</w:t>
      </w:r>
      <w:r w:rsidR="001031AA">
        <w:rPr>
          <w:rFonts w:ascii="Arial" w:hAnsi="Arial" w:cs="Arial"/>
          <w:b/>
          <w:sz w:val="22"/>
          <w:szCs w:val="22"/>
        </w:rPr>
        <w:t>:</w:t>
      </w:r>
    </w:p>
    <w:p w14:paraId="2458DD8B" w14:textId="33028D5A" w:rsidR="00795614" w:rsidRDefault="00ED2447" w:rsidP="00ED2447">
      <w:pPr>
        <w:pStyle w:val="Zwykytekst1"/>
        <w:spacing w:after="240" w:line="360" w:lineRule="auto"/>
        <w:ind w:left="360"/>
        <w:jc w:val="both"/>
        <w:rPr>
          <w:rFonts w:ascii="Arial" w:hAnsi="Arial" w:cs="Arial"/>
          <w:b/>
          <w:sz w:val="22"/>
          <w:szCs w:val="22"/>
          <w:lang w:bidi="pl-PL"/>
        </w:rPr>
      </w:pPr>
      <w:bookmarkStart w:id="0" w:name="_Hlk204753431"/>
      <w:bookmarkStart w:id="1" w:name="_Hlk223416679"/>
      <w:r w:rsidRPr="00ED2447">
        <w:rPr>
          <w:rFonts w:ascii="Arial" w:hAnsi="Arial" w:cs="Arial"/>
          <w:b/>
          <w:sz w:val="22"/>
          <w:szCs w:val="22"/>
          <w:lang w:bidi="pl-PL"/>
        </w:rPr>
        <w:t>„</w:t>
      </w:r>
      <w:r w:rsidRPr="00ED2447">
        <w:rPr>
          <w:rFonts w:ascii="Arial" w:hAnsi="Arial" w:cs="Arial"/>
          <w:b/>
          <w:bCs/>
          <w:sz w:val="22"/>
          <w:szCs w:val="22"/>
          <w:lang w:bidi="pl-PL"/>
        </w:rPr>
        <w:t>Budowa drogi leśnej przeciwpożarowej nr 134L w leśnictwie Jaksonek, Nadleśnictwa Smardzewice</w:t>
      </w:r>
      <w:r w:rsidRPr="00ED2447">
        <w:rPr>
          <w:rFonts w:ascii="Arial" w:hAnsi="Arial" w:cs="Arial"/>
          <w:b/>
          <w:sz w:val="22"/>
          <w:szCs w:val="22"/>
          <w:lang w:bidi="pl-PL"/>
        </w:rPr>
        <w:t>”</w:t>
      </w:r>
      <w:bookmarkEnd w:id="0"/>
      <w:bookmarkEnd w:id="1"/>
      <w:r w:rsidR="00795614">
        <w:rPr>
          <w:rFonts w:ascii="Arial" w:hAnsi="Arial" w:cs="Arial"/>
          <w:b/>
          <w:sz w:val="22"/>
          <w:szCs w:val="22"/>
          <w:lang w:bidi="pl-PL"/>
        </w:rPr>
        <w:t>,</w:t>
      </w:r>
    </w:p>
    <w:p w14:paraId="65180F19" w14:textId="56A972C9" w:rsidR="00852E15" w:rsidRPr="002C221A" w:rsidRDefault="00852E15" w:rsidP="002C221A">
      <w:pPr>
        <w:pStyle w:val="Zwykytekst1"/>
        <w:spacing w:before="120" w:after="240" w:line="360" w:lineRule="auto"/>
        <w:ind w:left="360"/>
        <w:jc w:val="both"/>
        <w:rPr>
          <w:rFonts w:ascii="Arial" w:hAnsi="Arial" w:cs="Arial"/>
        </w:rPr>
      </w:pPr>
      <w:r w:rsidRPr="002C221A">
        <w:rPr>
          <w:rFonts w:ascii="Arial" w:hAnsi="Arial" w:cs="Arial"/>
          <w:b/>
        </w:rPr>
        <w:t>SKŁADAMY OFERTĘ</w:t>
      </w:r>
      <w:r w:rsidRPr="002C221A">
        <w:rPr>
          <w:rFonts w:ascii="Arial" w:hAnsi="Arial" w:cs="Arial"/>
        </w:rPr>
        <w:t xml:space="preserve"> na wykonanie przedmiotu zamówienia zgodnie ze Specyfikacją Warunków Zamówienia</w:t>
      </w:r>
      <w:r w:rsidR="008E29F5" w:rsidRPr="002C221A">
        <w:rPr>
          <w:rFonts w:ascii="Arial" w:hAnsi="Arial" w:cs="Arial"/>
        </w:rPr>
        <w:t xml:space="preserve"> </w:t>
      </w:r>
      <w:r w:rsidR="00D60C3D" w:rsidRPr="002C221A">
        <w:rPr>
          <w:rFonts w:ascii="Arial" w:hAnsi="Arial" w:cs="Arial"/>
        </w:rPr>
        <w:t>.</w:t>
      </w:r>
      <w:r w:rsidRPr="002C221A">
        <w:rPr>
          <w:rFonts w:ascii="Arial" w:hAnsi="Arial" w:cs="Arial"/>
          <w:b/>
        </w:rPr>
        <w:t>OŚWIADCZAMY,</w:t>
      </w:r>
      <w:r w:rsidRPr="002C221A">
        <w:rPr>
          <w:rFonts w:ascii="Arial" w:hAnsi="Arial" w:cs="Arial"/>
        </w:rPr>
        <w:t xml:space="preserve"> że zapoznaliśmy się ze Specyfikacją Warunków Zamówienia (SWZ) oraz wyjaśnieniami i zmianami SWZ przekazanymi przez Zamawiającego i uznajemy się za </w:t>
      </w:r>
      <w:r w:rsidR="00795614">
        <w:rPr>
          <w:rFonts w:ascii="Arial" w:hAnsi="Arial" w:cs="Arial"/>
        </w:rPr>
        <w:t xml:space="preserve"> </w:t>
      </w:r>
      <w:r w:rsidR="00FC7752" w:rsidRPr="00FC7752">
        <w:rPr>
          <w:rFonts w:ascii="Arial" w:hAnsi="Arial" w:cs="Arial"/>
        </w:rPr>
        <w:t>związanych określonymi w nich postanowieniami i zasadami postępowania.</w:t>
      </w:r>
    </w:p>
    <w:p w14:paraId="5DD4970A" w14:textId="125A4537" w:rsidR="00795614" w:rsidRPr="00795614" w:rsidRDefault="00D60C3D" w:rsidP="009140B4">
      <w:pPr>
        <w:pStyle w:val="Zwykytekst1"/>
        <w:numPr>
          <w:ilvl w:val="0"/>
          <w:numId w:val="7"/>
        </w:numPr>
        <w:tabs>
          <w:tab w:val="left" w:pos="284"/>
        </w:tabs>
        <w:spacing w:before="120"/>
        <w:jc w:val="both"/>
        <w:rPr>
          <w:rFonts w:ascii="Verdana" w:hAnsi="Verdana"/>
          <w:b/>
        </w:rPr>
      </w:pPr>
      <w:r w:rsidRPr="00D60C3D">
        <w:rPr>
          <w:rFonts w:ascii="Verdana" w:hAnsi="Verdana"/>
          <w:b/>
        </w:rPr>
        <w:t>OFERUJĘ/EMY wykonanie</w:t>
      </w:r>
      <w:r w:rsidR="00FB0DCB">
        <w:rPr>
          <w:rFonts w:ascii="Verdana" w:hAnsi="Verdana"/>
          <w:b/>
        </w:rPr>
        <w:t xml:space="preserve"> </w:t>
      </w:r>
      <w:r w:rsidRPr="00D60C3D">
        <w:rPr>
          <w:rFonts w:ascii="Verdana" w:hAnsi="Verdana"/>
          <w:b/>
        </w:rPr>
        <w:t>przedmiotu zamówienia w zakresie określonym w Specyfikacji Warunków Zamówienia, zgodnie z opisem przedmiotu zamówienia i postanowieniami zawartymi we wzorze umowy za całkowitą cenę brutto</w:t>
      </w:r>
      <w:r>
        <w:rPr>
          <w:rFonts w:ascii="Verdana" w:hAnsi="Verdana"/>
          <w:b/>
        </w:rPr>
        <w:t>:</w:t>
      </w:r>
    </w:p>
    <w:p w14:paraId="6010CB17" w14:textId="77777777" w:rsidR="00BF59F0" w:rsidRDefault="00BF59F0" w:rsidP="00BF59F0">
      <w:pPr>
        <w:tabs>
          <w:tab w:val="left" w:pos="284"/>
        </w:tabs>
        <w:ind w:left="283"/>
        <w:rPr>
          <w:rFonts w:ascii="Verdana" w:hAnsi="Verdana" w:cs="Courier New"/>
          <w:b/>
          <w:sz w:val="20"/>
          <w:szCs w:val="20"/>
        </w:rPr>
      </w:pPr>
      <w:bookmarkStart w:id="2" w:name="_Hlk197941881"/>
      <w:bookmarkStart w:id="3" w:name="_Hlk223339136"/>
    </w:p>
    <w:p w14:paraId="2525D776" w14:textId="687EB5C9" w:rsidR="00B215C8" w:rsidRDefault="00B215C8" w:rsidP="00BF59F0">
      <w:pPr>
        <w:tabs>
          <w:tab w:val="left" w:pos="284"/>
        </w:tabs>
        <w:ind w:left="283"/>
        <w:rPr>
          <w:rFonts w:ascii="Verdana" w:hAnsi="Verdana" w:cs="Courier New"/>
          <w:b/>
          <w:sz w:val="20"/>
          <w:szCs w:val="20"/>
        </w:rPr>
      </w:pPr>
      <w:r w:rsidRPr="002F3D17">
        <w:rPr>
          <w:rFonts w:ascii="Verdana" w:hAnsi="Verdana" w:cs="Courier New"/>
          <w:b/>
          <w:sz w:val="20"/>
          <w:szCs w:val="20"/>
        </w:rPr>
        <w:t>_________________________ zł</w:t>
      </w:r>
      <w:r w:rsidR="00FB0DCB">
        <w:rPr>
          <w:rFonts w:ascii="Verdana" w:hAnsi="Verdana" w:cs="Courier New"/>
          <w:b/>
          <w:sz w:val="20"/>
          <w:szCs w:val="20"/>
        </w:rPr>
        <w:t>,</w:t>
      </w:r>
    </w:p>
    <w:p w14:paraId="78B0F1D7" w14:textId="77777777" w:rsidR="00FB0DCB" w:rsidRPr="002F3D17" w:rsidRDefault="00FB0DCB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</w:p>
    <w:p w14:paraId="37C7A01C" w14:textId="373AB19A" w:rsidR="00B215C8" w:rsidRDefault="00B215C8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  <w:r w:rsidRPr="002F3D17">
        <w:rPr>
          <w:rFonts w:ascii="Verdana" w:hAnsi="Verdana" w:cs="Courier New"/>
          <w:b/>
          <w:sz w:val="20"/>
          <w:szCs w:val="20"/>
        </w:rPr>
        <w:lastRenderedPageBreak/>
        <w:t>(słownie złotych:_______________________________________________)</w:t>
      </w:r>
      <w:r w:rsidR="00FB0DCB">
        <w:rPr>
          <w:rFonts w:ascii="Verdana" w:hAnsi="Verdana" w:cs="Courier New"/>
          <w:b/>
          <w:sz w:val="20"/>
          <w:szCs w:val="20"/>
        </w:rPr>
        <w:t>.</w:t>
      </w:r>
      <w:r w:rsidRPr="002F3D17">
        <w:rPr>
          <w:rFonts w:ascii="Verdana" w:hAnsi="Verdana" w:cs="Courier New"/>
          <w:b/>
          <w:sz w:val="20"/>
          <w:szCs w:val="20"/>
        </w:rPr>
        <w:t xml:space="preserve"> </w:t>
      </w:r>
    </w:p>
    <w:p w14:paraId="379B501B" w14:textId="77777777" w:rsidR="00361189" w:rsidRPr="002F3D17" w:rsidRDefault="00361189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</w:p>
    <w:p w14:paraId="00562EA3" w14:textId="563FC6D4" w:rsidR="00B215C8" w:rsidRPr="00361189" w:rsidRDefault="00361189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bCs/>
          <w:sz w:val="20"/>
          <w:szCs w:val="20"/>
        </w:rPr>
      </w:pPr>
      <w:r w:rsidRPr="00361189">
        <w:rPr>
          <w:rFonts w:ascii="Verdana" w:hAnsi="Verdana" w:cs="Courier New"/>
          <w:b/>
          <w:bCs/>
          <w:sz w:val="20"/>
          <w:szCs w:val="20"/>
        </w:rPr>
        <w:t xml:space="preserve">Wynagrodzenie zaoferowane powyżej wynika z załączonego Kosztorysu </w:t>
      </w:r>
      <w:r w:rsidRPr="00515352">
        <w:rPr>
          <w:rFonts w:ascii="Arial" w:hAnsi="Arial" w:cs="Arial"/>
          <w:b/>
          <w:bCs/>
          <w:sz w:val="20"/>
          <w:szCs w:val="20"/>
        </w:rPr>
        <w:t>Ofertowego</w:t>
      </w:r>
      <w:r w:rsidRPr="00361189">
        <w:rPr>
          <w:rFonts w:ascii="Verdana" w:hAnsi="Verdana" w:cs="Courier New"/>
          <w:b/>
          <w:bCs/>
          <w:sz w:val="20"/>
          <w:szCs w:val="20"/>
        </w:rPr>
        <w:t xml:space="preserve"> i stanowi sumę wartości całkowitych brutto za poszczególne pozycje</w:t>
      </w:r>
      <w:r>
        <w:rPr>
          <w:rFonts w:ascii="Verdana" w:hAnsi="Verdana" w:cs="Courier New"/>
          <w:b/>
          <w:bCs/>
          <w:sz w:val="20"/>
          <w:szCs w:val="20"/>
        </w:rPr>
        <w:t>.</w:t>
      </w:r>
      <w:r w:rsidRPr="00361189">
        <w:rPr>
          <w:rFonts w:ascii="Verdana" w:hAnsi="Verdana" w:cs="Courier New"/>
          <w:b/>
          <w:bCs/>
          <w:sz w:val="20"/>
          <w:szCs w:val="20"/>
        </w:rPr>
        <w:t xml:space="preserve"> </w:t>
      </w:r>
    </w:p>
    <w:p w14:paraId="3B230D2A" w14:textId="77777777" w:rsidR="00D7231B" w:rsidRDefault="00D7231B" w:rsidP="00D7231B">
      <w:pPr>
        <w:rPr>
          <w:rFonts w:ascii="Arial" w:hAnsi="Arial" w:cs="Arial"/>
          <w:b/>
          <w:sz w:val="20"/>
          <w:szCs w:val="20"/>
        </w:rPr>
      </w:pPr>
    </w:p>
    <w:p w14:paraId="01880CDC" w14:textId="12AF2979" w:rsidR="00B215C8" w:rsidRDefault="0014124E" w:rsidP="00B215C8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TERMIN</w:t>
      </w:r>
      <w:r w:rsidR="00852E15" w:rsidRPr="0014124E">
        <w:rPr>
          <w:rFonts w:ascii="Arial" w:hAnsi="Arial" w:cs="Arial"/>
          <w:b/>
        </w:rPr>
        <w:t xml:space="preserve"> GWARANCJI </w:t>
      </w:r>
      <w:r w:rsidR="00852E15" w:rsidRPr="0014124E">
        <w:rPr>
          <w:rFonts w:ascii="Arial" w:hAnsi="Arial" w:cs="Arial"/>
        </w:rPr>
        <w:t xml:space="preserve">…………………… </w:t>
      </w:r>
      <w:r w:rsidR="009E421E" w:rsidRPr="00B215C8">
        <w:rPr>
          <w:rFonts w:ascii="Arial" w:hAnsi="Arial" w:cs="Arial"/>
          <w:b/>
          <w:bCs/>
        </w:rPr>
        <w:t>LAT</w:t>
      </w:r>
      <w:r w:rsidR="00B215C8">
        <w:rPr>
          <w:rFonts w:ascii="Arial" w:hAnsi="Arial" w:cs="Arial"/>
        </w:rPr>
        <w:t xml:space="preserve"> </w:t>
      </w:r>
      <w:r w:rsidR="00B215C8" w:rsidRPr="00B215C8">
        <w:rPr>
          <w:rFonts w:ascii="Arial" w:hAnsi="Arial" w:cs="Arial"/>
        </w:rPr>
        <w:t>(</w:t>
      </w:r>
      <w:r w:rsidR="00B215C8" w:rsidRPr="00B215C8">
        <w:rPr>
          <w:rFonts w:ascii="Arial" w:hAnsi="Arial" w:cs="Arial"/>
          <w:b/>
          <w:bCs/>
        </w:rPr>
        <w:t>Kryterium oceny ofert</w:t>
      </w:r>
      <w:r w:rsidR="00B215C8" w:rsidRPr="00B215C8">
        <w:rPr>
          <w:rFonts w:ascii="Arial" w:hAnsi="Arial" w:cs="Arial"/>
        </w:rPr>
        <w:t xml:space="preserve"> - Powyższy termin Wykonawca określa do oceny w przedziale od </w:t>
      </w:r>
      <w:r w:rsidR="00CF08F4">
        <w:rPr>
          <w:rFonts w:ascii="Arial" w:hAnsi="Arial" w:cs="Arial"/>
        </w:rPr>
        <w:t>4</w:t>
      </w:r>
      <w:r w:rsidR="00B215C8" w:rsidRPr="00B215C8">
        <w:rPr>
          <w:rFonts w:ascii="Arial" w:hAnsi="Arial" w:cs="Arial"/>
        </w:rPr>
        <w:t xml:space="preserve"> lat do </w:t>
      </w:r>
      <w:r w:rsidR="00CF08F4">
        <w:rPr>
          <w:rFonts w:ascii="Arial" w:hAnsi="Arial" w:cs="Arial"/>
        </w:rPr>
        <w:t>6</w:t>
      </w:r>
      <w:r w:rsidR="00B215C8" w:rsidRPr="00B215C8">
        <w:rPr>
          <w:rFonts w:ascii="Arial" w:hAnsi="Arial" w:cs="Arial"/>
        </w:rPr>
        <w:t xml:space="preserve"> lat).</w:t>
      </w:r>
      <w:bookmarkEnd w:id="2"/>
      <w:r w:rsidR="00B215C8" w:rsidRPr="00B215C8">
        <w:rPr>
          <w:rFonts w:ascii="Arial" w:hAnsi="Arial" w:cs="Arial"/>
        </w:rPr>
        <w:t xml:space="preserve"> </w:t>
      </w:r>
    </w:p>
    <w:bookmarkEnd w:id="3"/>
    <w:p w14:paraId="7D731799" w14:textId="77777777" w:rsidR="00515352" w:rsidRPr="009140B4" w:rsidRDefault="00515352" w:rsidP="009140B4">
      <w:pPr>
        <w:pStyle w:val="Zwykytekst1"/>
        <w:rPr>
          <w:rFonts w:ascii="Arial" w:hAnsi="Arial" w:cs="Arial"/>
          <w:b/>
          <w:bCs/>
          <w:iCs/>
          <w:lang w:bidi="pl-PL"/>
        </w:rPr>
      </w:pPr>
    </w:p>
    <w:p w14:paraId="7B7C67F5" w14:textId="2EC160CF" w:rsidR="00B215C8" w:rsidRPr="0014124E" w:rsidRDefault="00CF08F4" w:rsidP="00CF08F4">
      <w:pPr>
        <w:pStyle w:val="Zwykytekst1"/>
        <w:spacing w:before="120"/>
        <w:jc w:val="both"/>
        <w:rPr>
          <w:rFonts w:ascii="Arial" w:hAnsi="Arial" w:cs="Arial"/>
        </w:rPr>
      </w:pPr>
      <w:r w:rsidRPr="00CF08F4">
        <w:rPr>
          <w:rFonts w:ascii="Arial" w:hAnsi="Arial" w:cs="Arial"/>
        </w:rPr>
        <w:t>Okres</w:t>
      </w:r>
      <w:r w:rsidR="00FB0DCB">
        <w:rPr>
          <w:rFonts w:ascii="Arial" w:hAnsi="Arial" w:cs="Arial"/>
        </w:rPr>
        <w:t xml:space="preserve"> gwarancji</w:t>
      </w:r>
      <w:r w:rsidRPr="00CF08F4">
        <w:rPr>
          <w:rFonts w:ascii="Arial" w:hAnsi="Arial" w:cs="Arial"/>
        </w:rPr>
        <w:t xml:space="preserve"> ten nie może być krótszy niż 4 lata (minimalny wymagany przez Zamawiającego okres gwarancji). Oferta z krótszym okresem gwarancji  jako nieodpowiadająca treści specyfikacji warunków zamówienia zostanie odrzucona. Okres dłuższy niż 6 lat dla potrzeb obliczania punktacji będzie traktowany jak 6 lat. Niepodanie w ofercie okresu będzie traktowane jako zaoferowanie 4 lata gwarancji. Gwarancja dotyczy  robót objętych przedmiotem zamówienia na warunkach określonych w projekcie umowy oraz Kodeksie cywilnym. Wykonawca zobowiązany jest podać okres gwarancji  w pełnych latach. Okres gwarancji podany inaczej zostanie zaokrąglony w dół do pełnych lat.</w:t>
      </w:r>
    </w:p>
    <w:p w14:paraId="4B30F04A" w14:textId="6EAD2474" w:rsidR="00852E15" w:rsidRDefault="00852E15" w:rsidP="00B215C8">
      <w:pPr>
        <w:pStyle w:val="Zwykytekst1"/>
        <w:spacing w:before="120"/>
        <w:jc w:val="both"/>
        <w:rPr>
          <w:rFonts w:ascii="Arial" w:hAnsi="Arial" w:cs="Arial"/>
        </w:rPr>
      </w:pPr>
    </w:p>
    <w:p w14:paraId="38E3C43A" w14:textId="39C40C44" w:rsidR="00C41771" w:rsidRDefault="00852E15" w:rsidP="00C83218">
      <w:pPr>
        <w:pStyle w:val="Zwykytekst1"/>
        <w:numPr>
          <w:ilvl w:val="2"/>
          <w:numId w:val="4"/>
        </w:numPr>
        <w:spacing w:before="120" w:after="240" w:line="360" w:lineRule="auto"/>
        <w:ind w:left="360"/>
        <w:jc w:val="both"/>
        <w:rPr>
          <w:rFonts w:ascii="Arial" w:hAnsi="Arial" w:cs="Arial"/>
          <w:b/>
          <w:bCs/>
        </w:rPr>
      </w:pPr>
      <w:r w:rsidRPr="0014124E">
        <w:rPr>
          <w:rFonts w:ascii="Arial" w:hAnsi="Arial" w:cs="Arial"/>
          <w:b/>
        </w:rPr>
        <w:t>ZOBOWIĄZUJEMY SIĘ</w:t>
      </w:r>
      <w:r w:rsidRPr="0014124E">
        <w:rPr>
          <w:rFonts w:ascii="Arial" w:hAnsi="Arial" w:cs="Arial"/>
        </w:rPr>
        <w:t xml:space="preserve"> do</w:t>
      </w:r>
      <w:r w:rsidR="00DA43D4">
        <w:rPr>
          <w:rFonts w:ascii="Arial" w:hAnsi="Arial" w:cs="Arial"/>
        </w:rPr>
        <w:t xml:space="preserve"> wykonania</w:t>
      </w:r>
      <w:r w:rsidRPr="0014124E">
        <w:rPr>
          <w:rFonts w:ascii="Arial" w:hAnsi="Arial" w:cs="Arial"/>
        </w:rPr>
        <w:t xml:space="preserve"> przedmiotu </w:t>
      </w:r>
      <w:r w:rsidRPr="00A55A74">
        <w:rPr>
          <w:rFonts w:ascii="Arial" w:hAnsi="Arial" w:cs="Arial"/>
        </w:rPr>
        <w:t xml:space="preserve">zamówienia </w:t>
      </w:r>
      <w:r w:rsidRPr="00A55A74">
        <w:rPr>
          <w:rFonts w:ascii="Arial" w:hAnsi="Arial" w:cs="Arial"/>
          <w:b/>
          <w:bCs/>
        </w:rPr>
        <w:t>w terminie</w:t>
      </w:r>
      <w:r w:rsidR="00A55A74">
        <w:rPr>
          <w:rFonts w:ascii="Arial" w:hAnsi="Arial" w:cs="Arial"/>
          <w:b/>
          <w:bCs/>
        </w:rPr>
        <w:t xml:space="preserve"> </w:t>
      </w:r>
      <w:r w:rsidR="00795614">
        <w:rPr>
          <w:rFonts w:ascii="Arial" w:hAnsi="Arial" w:cs="Arial"/>
          <w:b/>
          <w:bCs/>
        </w:rPr>
        <w:t>1</w:t>
      </w:r>
      <w:r w:rsidR="006724FA">
        <w:rPr>
          <w:rFonts w:ascii="Arial" w:hAnsi="Arial" w:cs="Arial"/>
          <w:b/>
          <w:bCs/>
        </w:rPr>
        <w:t>2</w:t>
      </w:r>
      <w:r w:rsidR="00795614">
        <w:rPr>
          <w:rFonts w:ascii="Arial" w:hAnsi="Arial" w:cs="Arial"/>
          <w:b/>
          <w:bCs/>
        </w:rPr>
        <w:t>0</w:t>
      </w:r>
      <w:r w:rsidR="00B17596">
        <w:rPr>
          <w:rFonts w:ascii="Arial" w:hAnsi="Arial" w:cs="Arial"/>
          <w:b/>
          <w:bCs/>
        </w:rPr>
        <w:t xml:space="preserve"> </w:t>
      </w:r>
      <w:r w:rsidR="00B215C8">
        <w:rPr>
          <w:rFonts w:ascii="Arial" w:hAnsi="Arial" w:cs="Arial"/>
          <w:b/>
          <w:bCs/>
        </w:rPr>
        <w:t>dni</w:t>
      </w:r>
      <w:r w:rsidR="00B17596">
        <w:rPr>
          <w:rFonts w:ascii="Arial" w:hAnsi="Arial" w:cs="Arial"/>
          <w:b/>
          <w:bCs/>
        </w:rPr>
        <w:t xml:space="preserve"> od dnia </w:t>
      </w:r>
      <w:r w:rsidR="00932B03">
        <w:rPr>
          <w:rFonts w:ascii="Arial" w:hAnsi="Arial" w:cs="Arial"/>
          <w:b/>
          <w:bCs/>
        </w:rPr>
        <w:t xml:space="preserve">zawarcia </w:t>
      </w:r>
      <w:r w:rsidR="00B17596">
        <w:rPr>
          <w:rFonts w:ascii="Arial" w:hAnsi="Arial" w:cs="Arial"/>
          <w:b/>
          <w:bCs/>
        </w:rPr>
        <w:t xml:space="preserve"> umowy.</w:t>
      </w:r>
      <w:r w:rsidR="00B659DD" w:rsidRPr="001C057D">
        <w:rPr>
          <w:rFonts w:ascii="Arial" w:hAnsi="Arial" w:cs="Arial"/>
          <w:b/>
          <w:bCs/>
        </w:rPr>
        <w:t xml:space="preserve"> </w:t>
      </w:r>
    </w:p>
    <w:p w14:paraId="14EBC090" w14:textId="77777777" w:rsidR="00852E15" w:rsidRPr="0014124E" w:rsidRDefault="003F0930" w:rsidP="001C057D">
      <w:pPr>
        <w:pStyle w:val="Zwykytekst1"/>
        <w:tabs>
          <w:tab w:val="left" w:pos="284"/>
        </w:tabs>
        <w:spacing w:before="120" w:after="240" w:line="360" w:lineRule="auto"/>
        <w:ind w:left="284" w:hanging="284"/>
        <w:jc w:val="both"/>
        <w:rPr>
          <w:rFonts w:ascii="Arial" w:hAnsi="Arial" w:cs="Arial"/>
        </w:rPr>
      </w:pPr>
      <w:r w:rsidRPr="003F0930">
        <w:rPr>
          <w:rFonts w:ascii="Arial" w:hAnsi="Arial" w:cs="Arial"/>
          <w:b/>
          <w:bCs/>
        </w:rPr>
        <w:t>5.</w:t>
      </w:r>
      <w:r>
        <w:rPr>
          <w:rFonts w:ascii="Arial" w:hAnsi="Arial" w:cs="Arial"/>
          <w:bCs/>
        </w:rPr>
        <w:t xml:space="preserve"> </w:t>
      </w:r>
      <w:r w:rsidR="00852E15" w:rsidRPr="0014124E">
        <w:rPr>
          <w:rFonts w:ascii="Arial" w:hAnsi="Arial" w:cs="Arial"/>
          <w:b/>
        </w:rPr>
        <w:t xml:space="preserve">AKCEPTUJEMY </w:t>
      </w:r>
      <w:r w:rsidR="00852E15" w:rsidRPr="0014124E">
        <w:rPr>
          <w:rFonts w:ascii="Arial" w:hAnsi="Arial" w:cs="Arial"/>
        </w:rPr>
        <w:t>warunki płatności określone przez Zamawiającego w Specyfikacji Warunków Zamówienia</w:t>
      </w:r>
      <w:r w:rsidR="00412A33">
        <w:rPr>
          <w:rFonts w:ascii="Arial" w:hAnsi="Arial" w:cs="Arial"/>
        </w:rPr>
        <w:t xml:space="preserve"> </w:t>
      </w:r>
    </w:p>
    <w:p w14:paraId="3346FF79" w14:textId="22288781" w:rsidR="00DF1E76" w:rsidRDefault="00852E15" w:rsidP="00DF1E76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>6.</w:t>
      </w:r>
      <w:r w:rsidRPr="0014124E">
        <w:rPr>
          <w:rFonts w:ascii="Arial" w:hAnsi="Arial" w:cs="Arial"/>
          <w:b/>
        </w:rPr>
        <w:tab/>
        <w:t>JESTEŚMY</w:t>
      </w:r>
      <w:r w:rsidRPr="0014124E">
        <w:rPr>
          <w:rFonts w:ascii="Arial" w:hAnsi="Arial" w:cs="Arial"/>
        </w:rPr>
        <w:t xml:space="preserve"> związani ofertą przez czas wskazany w Specyfikacji Warunków Zamówienia.</w:t>
      </w:r>
    </w:p>
    <w:p w14:paraId="45C39069" w14:textId="77777777" w:rsidR="00DF1E76" w:rsidRPr="00DF1E76" w:rsidRDefault="00DF1E76" w:rsidP="00DF1E76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</w:rPr>
        <w:t xml:space="preserve">7.  </w:t>
      </w:r>
      <w:r w:rsidRPr="00DF1E76">
        <w:rPr>
          <w:rFonts w:ascii="Arial" w:hAnsi="Arial" w:cs="Arial"/>
          <w:bCs/>
          <w:sz w:val="22"/>
          <w:szCs w:val="22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7"/>
        <w:gridCol w:w="4297"/>
      </w:tblGrid>
      <w:tr w:rsidR="00DF1E76" w:rsidRPr="00DF1E76" w14:paraId="7FF68EBA" w14:textId="77777777" w:rsidTr="00DF1E76">
        <w:tc>
          <w:tcPr>
            <w:tcW w:w="4439" w:type="dxa"/>
          </w:tcPr>
          <w:p w14:paraId="7A87E29C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Podwykonawca (firma lub nazwa, adres),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4421" w:type="dxa"/>
          </w:tcPr>
          <w:p w14:paraId="4A0D6C0A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DF1E76" w:rsidRPr="00DF1E76" w14:paraId="30AB7CB7" w14:textId="77777777" w:rsidTr="00DF1E76">
        <w:trPr>
          <w:trHeight w:val="837"/>
        </w:trPr>
        <w:tc>
          <w:tcPr>
            <w:tcW w:w="4439" w:type="dxa"/>
          </w:tcPr>
          <w:p w14:paraId="30CE6045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785003B7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1E76" w:rsidRPr="00DF1E76" w14:paraId="2F7836F2" w14:textId="77777777" w:rsidTr="00DF1E76">
        <w:trPr>
          <w:trHeight w:val="848"/>
        </w:trPr>
        <w:tc>
          <w:tcPr>
            <w:tcW w:w="4439" w:type="dxa"/>
          </w:tcPr>
          <w:p w14:paraId="3DDC4E6C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47B96C30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E09CA9" w14:textId="77777777" w:rsidR="00DF1E76" w:rsidRDefault="00DF1E76" w:rsidP="00C83218">
      <w:pPr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Nazwy (firmy) podwykonawców, na których zasoby powołuję (-jemy) się na zasadach określonych w art. 118 PZP, w celu wykazania spełniania warunków udziału w postępowaniu: </w:t>
      </w:r>
      <w:r w:rsidRPr="00DF1E76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</w:t>
      </w:r>
    </w:p>
    <w:p w14:paraId="10E6C275" w14:textId="77777777" w:rsidR="00DF1E76" w:rsidRPr="00DF1E76" w:rsidRDefault="00DF1E76" w:rsidP="00C83218">
      <w:pPr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F1E76">
        <w:rPr>
          <w:rFonts w:ascii="Arial" w:hAnsi="Arial" w:cs="Arial"/>
          <w:bCs/>
          <w:sz w:val="22"/>
          <w:szCs w:val="22"/>
        </w:rPr>
        <w:t>Następujące informacje zawarte w mojej (naszej) ofercie stanowią tajemnicę przedsiębiorstwa:</w:t>
      </w:r>
    </w:p>
    <w:p w14:paraId="7FBECBC8" w14:textId="77777777" w:rsidR="00DF1E76" w:rsidRDefault="00DF1E76" w:rsidP="00DF1E76">
      <w:pPr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</w:t>
      </w:r>
    </w:p>
    <w:p w14:paraId="559CAA38" w14:textId="77777777" w:rsidR="00DF1E76" w:rsidRDefault="00DF1E76" w:rsidP="00DF1E76">
      <w:pPr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mojej (naszej) oferty. </w:t>
      </w:r>
    </w:p>
    <w:p w14:paraId="763B1C34" w14:textId="77777777" w:rsidR="00DF1E76" w:rsidRPr="001F3A26" w:rsidRDefault="00DF1E76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/>
          <w:sz w:val="20"/>
          <w:szCs w:val="20"/>
        </w:rPr>
      </w:pPr>
      <w:r w:rsidRPr="001F3A26">
        <w:rPr>
          <w:rFonts w:ascii="Arial" w:hAnsi="Arial" w:cs="Arial"/>
          <w:b/>
          <w:sz w:val="22"/>
          <w:szCs w:val="22"/>
        </w:rPr>
        <w:t>Wszelką korespondencję w sprawie niniejszego postępowania należy kierować na:</w:t>
      </w:r>
    </w:p>
    <w:p w14:paraId="54B5EC61" w14:textId="77777777" w:rsidR="00371B6C" w:rsidRPr="001F3A26" w:rsidRDefault="00DF1E76" w:rsidP="00371B6C">
      <w:pPr>
        <w:tabs>
          <w:tab w:val="left" w:pos="426"/>
        </w:tabs>
        <w:ind w:left="426"/>
        <w:jc w:val="both"/>
        <w:rPr>
          <w:rFonts w:ascii="Arial" w:hAnsi="Arial" w:cs="Arial"/>
          <w:b/>
          <w:sz w:val="20"/>
          <w:szCs w:val="20"/>
        </w:rPr>
      </w:pPr>
      <w:r w:rsidRPr="001F3A26">
        <w:rPr>
          <w:rFonts w:ascii="Arial" w:hAnsi="Arial" w:cs="Arial"/>
          <w:b/>
          <w:sz w:val="22"/>
          <w:szCs w:val="22"/>
        </w:rPr>
        <w:t>e-mail:</w:t>
      </w:r>
      <w:r w:rsidR="00371B6C" w:rsidRPr="001F3A26">
        <w:rPr>
          <w:rFonts w:ascii="Arial" w:hAnsi="Arial" w:cs="Arial"/>
          <w:b/>
          <w:sz w:val="22"/>
          <w:szCs w:val="22"/>
        </w:rPr>
        <w:t xml:space="preserve"> </w:t>
      </w:r>
      <w:r w:rsidR="00371B6C" w:rsidRPr="001F3A26">
        <w:rPr>
          <w:rFonts w:ascii="Arial" w:hAnsi="Arial" w:cs="Arial"/>
          <w:b/>
          <w:sz w:val="20"/>
          <w:szCs w:val="20"/>
        </w:rPr>
        <w:t>………………………………………………………………………..……………………………………</w:t>
      </w:r>
    </w:p>
    <w:p w14:paraId="623A17E2" w14:textId="77777777" w:rsidR="00371B6C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</w:t>
      </w:r>
      <w:r w:rsidR="00852E15" w:rsidRPr="00371B6C">
        <w:rPr>
          <w:rFonts w:ascii="Arial" w:hAnsi="Arial" w:cs="Arial"/>
          <w:sz w:val="22"/>
          <w:szCs w:val="22"/>
        </w:rPr>
        <w:t xml:space="preserve">że </w:t>
      </w:r>
      <w:r>
        <w:rPr>
          <w:rFonts w:ascii="Arial" w:hAnsi="Arial" w:cs="Arial"/>
          <w:sz w:val="22"/>
          <w:szCs w:val="22"/>
        </w:rPr>
        <w:t>zapoznałem (-</w:t>
      </w:r>
      <w:r w:rsidR="00852E15" w:rsidRPr="00371B6C">
        <w:rPr>
          <w:rFonts w:ascii="Arial" w:hAnsi="Arial" w:cs="Arial"/>
          <w:sz w:val="22"/>
          <w:szCs w:val="22"/>
        </w:rPr>
        <w:t>liśmy się</w:t>
      </w:r>
      <w:r>
        <w:rPr>
          <w:rFonts w:ascii="Arial" w:hAnsi="Arial" w:cs="Arial"/>
          <w:sz w:val="22"/>
          <w:szCs w:val="22"/>
        </w:rPr>
        <w:t>)</w:t>
      </w:r>
      <w:r w:rsidR="00852E15" w:rsidRPr="00371B6C">
        <w:rPr>
          <w:rFonts w:ascii="Arial" w:hAnsi="Arial" w:cs="Arial"/>
          <w:sz w:val="22"/>
          <w:szCs w:val="22"/>
        </w:rPr>
        <w:t xml:space="preserve"> z </w:t>
      </w:r>
      <w:r w:rsidR="00852E15" w:rsidRPr="00371B6C">
        <w:rPr>
          <w:rFonts w:ascii="Arial" w:hAnsi="Arial" w:cs="Arial"/>
          <w:iCs/>
          <w:sz w:val="22"/>
          <w:szCs w:val="22"/>
        </w:rPr>
        <w:t>Istotnymi dla Stron postanowieniami umowy</w:t>
      </w:r>
      <w:r w:rsidR="00852E15" w:rsidRPr="00371B6C">
        <w:rPr>
          <w:rFonts w:ascii="Arial" w:hAnsi="Arial" w:cs="Arial"/>
          <w:sz w:val="22"/>
          <w:szCs w:val="22"/>
        </w:rPr>
        <w:t xml:space="preserve">, określonymi w Specyfikacji Warunków Zamówienia i zobowiązujemy się, w przypadku wyboru naszej oferty, do zawarcia umowy zgodnej z ofertą, na warunkach </w:t>
      </w:r>
      <w:r w:rsidR="00852E15" w:rsidRPr="00371B6C">
        <w:rPr>
          <w:rFonts w:ascii="Arial" w:hAnsi="Arial" w:cs="Arial"/>
          <w:sz w:val="22"/>
          <w:szCs w:val="22"/>
        </w:rPr>
        <w:lastRenderedPageBreak/>
        <w:t>określonych w Specyfikacji Warunków Zamówienia, w miejscu i terminie wyznaczonym pr</w:t>
      </w:r>
      <w:r w:rsidR="00412A33" w:rsidRPr="00371B6C">
        <w:rPr>
          <w:rFonts w:ascii="Arial" w:hAnsi="Arial" w:cs="Arial"/>
          <w:sz w:val="22"/>
          <w:szCs w:val="22"/>
        </w:rPr>
        <w:t>zez Zamawiającego</w:t>
      </w:r>
      <w:r w:rsidRPr="00371B6C">
        <w:rPr>
          <w:rFonts w:ascii="Arial" w:hAnsi="Arial" w:cs="Arial"/>
          <w:sz w:val="22"/>
          <w:szCs w:val="22"/>
        </w:rPr>
        <w:t>.</w:t>
      </w:r>
    </w:p>
    <w:p w14:paraId="69B3205A" w14:textId="77777777" w:rsidR="00371B6C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iż realizując zamówienie będę (-dziemy) stosować przepisy rozporządzenia Parlamentu Europejskiego i Rady (UE) 2016/679 z dnia 27 kwietnia 2016 r. w sprawie ochrony osób fizycznych w związku z przetwarzaniem danych osobowych i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371B6C">
        <w:rPr>
          <w:rFonts w:ascii="Arial" w:hAnsi="Arial" w:cs="Arial"/>
          <w:sz w:val="22"/>
          <w:szCs w:val="22"/>
          <w:lang w:eastAsia="pl-PL"/>
        </w:rPr>
        <w:t xml:space="preserve">w sprawie swobodnego przepływu takich danych oraz uchylenia dyrektywy 95/46/WE (ogólne rozporządzenie o ochronie danych, Dz. Urz. UE L 2016 r. nr. 119 s. 1 – „RODO”). </w:t>
      </w:r>
    </w:p>
    <w:p w14:paraId="17ED0213" w14:textId="20AB577A" w:rsidR="00371B6C" w:rsidRPr="00F032ED" w:rsidRDefault="00371B6C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sz w:val="22"/>
          <w:szCs w:val="22"/>
          <w:lang w:eastAsia="pl-PL"/>
        </w:rPr>
        <w:t xml:space="preserve">Oświadczam (-my), że wypełniłem (-niliśmy) obowiązki informacyjne przewidziane w art. 13 lub art. 14 RODO wobec osób fizycznych, od których dane osobowe bezpośrednio lub pośrednio pozyskaliśmy w celu ubiegania się o udzielenie zamówienia publicznego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371B6C">
        <w:rPr>
          <w:rFonts w:ascii="Arial" w:hAnsi="Arial" w:cs="Arial"/>
          <w:sz w:val="22"/>
          <w:szCs w:val="22"/>
          <w:lang w:eastAsia="pl-PL"/>
        </w:rPr>
        <w:t>w niniejszym postępowaniu.</w:t>
      </w:r>
    </w:p>
    <w:p w14:paraId="5FA39CF8" w14:textId="5FF3FB0E" w:rsidR="00F032ED" w:rsidRPr="00894354" w:rsidRDefault="00F032ED" w:rsidP="000668F7">
      <w:pPr>
        <w:numPr>
          <w:ilvl w:val="0"/>
          <w:numId w:val="6"/>
        </w:num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94354">
        <w:rPr>
          <w:rFonts w:ascii="Arial" w:hAnsi="Arial" w:cs="Arial"/>
          <w:sz w:val="22"/>
          <w:szCs w:val="22"/>
          <w:lang w:eastAsia="pl-PL"/>
        </w:rPr>
        <w:t xml:space="preserve">Informujemy, że wybór oferty </w:t>
      </w:r>
      <w:r w:rsidRPr="00894354">
        <w:rPr>
          <w:rFonts w:ascii="Arial" w:hAnsi="Arial" w:cs="Arial"/>
          <w:b/>
          <w:bCs/>
          <w:sz w:val="22"/>
          <w:szCs w:val="22"/>
          <w:lang w:eastAsia="pl-PL"/>
        </w:rPr>
        <w:t>nie będzie</w:t>
      </w:r>
      <w:r w:rsidRPr="00894354">
        <w:rPr>
          <w:rFonts w:ascii="Arial" w:hAnsi="Arial" w:cs="Arial"/>
          <w:sz w:val="22"/>
          <w:szCs w:val="22"/>
          <w:lang w:eastAsia="pl-PL"/>
        </w:rPr>
        <w:t xml:space="preserve"> / będzie* prowadzić do powstania</w:t>
      </w:r>
      <w:r w:rsidRPr="00894354">
        <w:rPr>
          <w:rFonts w:ascii="Arial" w:hAnsi="Arial" w:cs="Arial"/>
          <w:bCs/>
          <w:sz w:val="22"/>
          <w:szCs w:val="22"/>
        </w:rPr>
        <w:t xml:space="preserve"> </w:t>
      </w:r>
      <w:r w:rsidR="00894354">
        <w:rPr>
          <w:rFonts w:ascii="Arial" w:hAnsi="Arial" w:cs="Arial"/>
          <w:bCs/>
          <w:sz w:val="22"/>
          <w:szCs w:val="22"/>
        </w:rPr>
        <w:t xml:space="preserve"> </w:t>
      </w:r>
      <w:r w:rsidRPr="00894354">
        <w:rPr>
          <w:rFonts w:ascii="Arial" w:hAnsi="Arial" w:cs="Arial"/>
          <w:bCs/>
          <w:sz w:val="22"/>
          <w:szCs w:val="22"/>
        </w:rPr>
        <w:t xml:space="preserve">u Zamawiającego obowiązku podatkowego zgodnie z przepisami o podatku od towarów i usług. </w:t>
      </w:r>
    </w:p>
    <w:p w14:paraId="22C9CD75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 xml:space="preserve">(* - </w:t>
      </w:r>
      <w:r w:rsidRPr="00F676F5">
        <w:rPr>
          <w:rFonts w:ascii="Arial" w:hAnsi="Arial" w:cs="Arial"/>
          <w:bCs/>
          <w:sz w:val="22"/>
          <w:szCs w:val="22"/>
        </w:rPr>
        <w:t>niepotrzebne skreślić</w:t>
      </w:r>
      <w:r w:rsidRPr="00F032ED">
        <w:rPr>
          <w:rFonts w:ascii="Arial" w:hAnsi="Arial" w:cs="Arial"/>
          <w:bCs/>
          <w:sz w:val="22"/>
          <w:szCs w:val="22"/>
        </w:rPr>
        <w:t xml:space="preserve"> - w przypadku braku skreślenia – braku wybory przez wykonawcę zamawiający przyjmie że wybór oferty nie będzie prowadzić do powstania u Zamawiającego obowiązku podatkowego zgodnie z przepisami o podatku od towarów i usług  )</w:t>
      </w:r>
    </w:p>
    <w:p w14:paraId="32DBC28B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Rodzaj usług, których świadczenie będzie prowadzić do powstania u Zamawiającego obowiązku podatkowego zgodnie z przepisami o podatku od towarów i usług (VAT):</w:t>
      </w:r>
    </w:p>
    <w:p w14:paraId="33C31B73" w14:textId="596339CE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0D328" w14:textId="62309490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Wartość ww. usług bez kwoty podatku od towarów i usług (VAT) wynosi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F676F5">
        <w:rPr>
          <w:rFonts w:ascii="Arial" w:hAnsi="Arial" w:cs="Arial"/>
          <w:b/>
          <w:i/>
          <w:sz w:val="22"/>
          <w:szCs w:val="22"/>
        </w:rPr>
        <w:t>należy wypełnić tylko w wypadku gdy wybór oferty będzie prowadzić do powstania u Zamawiającego obowiązku podatkowego zgodnie z przepisami o podatku od towarów i usług</w:t>
      </w:r>
      <w:r w:rsidRPr="00F032ED">
        <w:rPr>
          <w:rFonts w:ascii="Arial" w:hAnsi="Arial" w:cs="Arial"/>
          <w:bCs/>
          <w:sz w:val="22"/>
          <w:szCs w:val="22"/>
        </w:rPr>
        <w:t>: ………………………………zł.</w:t>
      </w:r>
    </w:p>
    <w:p w14:paraId="3DB19134" w14:textId="77777777" w:rsidR="00F032ED" w:rsidRPr="00F032ED" w:rsidRDefault="00F032ED" w:rsidP="00F032ED">
      <w:pPr>
        <w:tabs>
          <w:tab w:val="left" w:pos="426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…………………%.</w:t>
      </w:r>
    </w:p>
    <w:p w14:paraId="5AE6D3D2" w14:textId="2B43D072" w:rsidR="00932B03" w:rsidRDefault="00932B03" w:rsidP="00932B03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eastAsia="pl-PL"/>
        </w:rPr>
      </w:pPr>
    </w:p>
    <w:p w14:paraId="5CA36CEC" w14:textId="1871EC09" w:rsidR="00932B03" w:rsidRPr="00EF04AD" w:rsidRDefault="00932B03" w:rsidP="00EF04AD">
      <w:pPr>
        <w:pStyle w:val="Akapitzlist"/>
        <w:numPr>
          <w:ilvl w:val="0"/>
          <w:numId w:val="6"/>
        </w:numPr>
        <w:suppressAutoHyphens w:val="0"/>
        <w:spacing w:before="120" w:after="120"/>
        <w:jc w:val="both"/>
        <w:rPr>
          <w:rFonts w:ascii="Cambria" w:hAnsi="Cambria" w:cs="Arial"/>
          <w:bCs/>
          <w:sz w:val="21"/>
          <w:szCs w:val="21"/>
          <w:lang w:eastAsia="en-US"/>
        </w:rPr>
      </w:pPr>
      <w:r w:rsidRPr="00EF04AD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>
        <w:rPr>
          <w:vertAlign w:val="superscript"/>
        </w:rPr>
        <w:footnoteReference w:id="1"/>
      </w:r>
      <w:r w:rsidRPr="00EF04AD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932B03" w14:paraId="6178D23C" w14:textId="77777777" w:rsidTr="00932B03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04968410" w14:textId="77777777" w:rsidR="00932B03" w:rsidRDefault="00932B03">
            <w:pPr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D5503A0" w14:textId="77777777" w:rsidR="00932B03" w:rsidRDefault="00932B03">
            <w:pPr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932B03" w14:paraId="32506796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421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3E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306A479A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C374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A6F" w14:textId="77777777" w:rsidR="00932B03" w:rsidRDefault="00932B03">
            <w:pPr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2447E2B4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B69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B63" w14:textId="77777777" w:rsidR="00932B03" w:rsidRDefault="00932B03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74D0CFC8" w14:textId="77777777" w:rsidR="00932B03" w:rsidRDefault="00932B03" w:rsidP="00EF04AD">
      <w:pPr>
        <w:jc w:val="both"/>
        <w:rPr>
          <w:rFonts w:eastAsiaTheme="minorHAnsi"/>
          <w:lang w:eastAsia="pl-PL"/>
        </w:rPr>
      </w:pPr>
      <w:r>
        <w:rPr>
          <w:rFonts w:ascii="Cambria" w:hAnsi="Cambria"/>
          <w:b/>
          <w:bCs/>
          <w:sz w:val="18"/>
          <w:szCs w:val="21"/>
        </w:rPr>
        <w:t>UWAGA:</w:t>
      </w:r>
      <w:r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</w:t>
      </w:r>
      <w:r>
        <w:rPr>
          <w:rFonts w:eastAsiaTheme="minorHAnsi"/>
          <w:lang w:eastAsia="pl-PL"/>
        </w:rPr>
        <w:t xml:space="preserve"> </w:t>
      </w:r>
    </w:p>
    <w:p w14:paraId="50086DB0" w14:textId="64956835" w:rsidR="00932B03" w:rsidRDefault="00932B03" w:rsidP="00EF04AD">
      <w:pPr>
        <w:pStyle w:val="Akapitzlist"/>
        <w:numPr>
          <w:ilvl w:val="0"/>
          <w:numId w:val="6"/>
        </w:numPr>
        <w:spacing w:before="120" w:after="120"/>
        <w:ind w:hanging="720"/>
        <w:jc w:val="both"/>
        <w:rPr>
          <w:rFonts w:ascii="Cambria" w:hAnsi="Cambria"/>
          <w:bCs/>
          <w:color w:val="000000" w:themeColor="text1"/>
          <w:sz w:val="21"/>
          <w:szCs w:val="21"/>
        </w:rPr>
      </w:pPr>
      <w:r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6E64DD90" w14:textId="77777777" w:rsidR="00932B03" w:rsidRDefault="00000000" w:rsidP="00932B03">
      <w:pPr>
        <w:pStyle w:val="Akapitzlist"/>
        <w:spacing w:before="120" w:after="120"/>
        <w:ind w:left="567"/>
        <w:jc w:val="both"/>
        <w:rPr>
          <w:rFonts w:ascii="Cambria" w:hAnsi="Cambria"/>
          <w:sz w:val="21"/>
          <w:szCs w:val="21"/>
          <w:lang w:eastAsia="en-US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 w:rsidRPr="00D15CDA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mikroprzedsiębiorstwem</w:t>
      </w:r>
    </w:p>
    <w:p w14:paraId="2E94DB58" w14:textId="77777777" w:rsidR="00932B03" w:rsidRDefault="00000000" w:rsidP="00932B03">
      <w:pPr>
        <w:pStyle w:val="Akapitzlist"/>
        <w:spacing w:before="120" w:after="120"/>
        <w:ind w:left="567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 w:rsidRPr="00D15CDA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małym przedsiębiorstwem</w:t>
      </w:r>
    </w:p>
    <w:p w14:paraId="1FAF8687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średnim przedsiębiorstwem</w:t>
      </w:r>
    </w:p>
    <w:p w14:paraId="2BC8AE6E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dużym przedsiębiorstwem</w:t>
      </w:r>
    </w:p>
    <w:p w14:paraId="4CD86D14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prowadzi jednoosobową działalność gospodarczą</w:t>
      </w:r>
    </w:p>
    <w:p w14:paraId="25DD7E2C" w14:textId="77777777" w:rsidR="00932B03" w:rsidRDefault="00000000" w:rsidP="00932B03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jest osobą fizyczną nieprowadzącą działalności gospodarczej</w:t>
      </w:r>
    </w:p>
    <w:p w14:paraId="5CE9F5BC" w14:textId="3D3E12A9" w:rsidR="00932B03" w:rsidRDefault="00000000" w:rsidP="00932B03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inny rodzaj</w:t>
      </w:r>
    </w:p>
    <w:p w14:paraId="15003C73" w14:textId="77777777" w:rsidR="00932B03" w:rsidRDefault="00932B03" w:rsidP="00932B03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14:paraId="6847A51B" w14:textId="3CD31487" w:rsidR="00F032ED" w:rsidRPr="003B3390" w:rsidRDefault="00361189" w:rsidP="00EF04AD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7A756386" w14:textId="77777777" w:rsidR="003B3390" w:rsidRPr="00371B6C" w:rsidRDefault="003B3390" w:rsidP="003B3390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14:paraId="0477F69B" w14:textId="77777777" w:rsidR="00852E15" w:rsidRPr="00371B6C" w:rsidRDefault="00852E15" w:rsidP="00C83218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371B6C">
        <w:rPr>
          <w:rFonts w:ascii="Arial" w:hAnsi="Arial" w:cs="Arial"/>
          <w:b/>
          <w:sz w:val="22"/>
          <w:szCs w:val="22"/>
        </w:rPr>
        <w:t xml:space="preserve">ZAŁĄCZNIKAMI </w:t>
      </w:r>
      <w:r w:rsidRPr="00371B6C">
        <w:rPr>
          <w:rFonts w:ascii="Arial" w:hAnsi="Arial" w:cs="Arial"/>
          <w:sz w:val="22"/>
          <w:szCs w:val="22"/>
        </w:rPr>
        <w:t>do oferty, stanowiącymi jej integralną część są:</w:t>
      </w:r>
    </w:p>
    <w:p w14:paraId="093C5395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1._____________________________________________________________________</w:t>
      </w:r>
    </w:p>
    <w:p w14:paraId="6A5F223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EB17751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2._____________________________________________________________________</w:t>
      </w:r>
    </w:p>
    <w:p w14:paraId="593B539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4038B2C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3______________________________________________________________________</w:t>
      </w:r>
    </w:p>
    <w:p w14:paraId="26FEE85C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1C24CEF1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4B23ABE6" w14:textId="6A6AC06C" w:rsidR="00852E15" w:rsidRPr="0014124E" w:rsidRDefault="00852E15" w:rsidP="00B4265B">
      <w:pPr>
        <w:pStyle w:val="Zwykytekst1"/>
        <w:tabs>
          <w:tab w:val="left" w:pos="5670"/>
        </w:tabs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__</w:t>
      </w:r>
      <w:r w:rsidR="00833098">
        <w:rPr>
          <w:rFonts w:ascii="Arial" w:hAnsi="Arial" w:cs="Arial"/>
        </w:rPr>
        <w:t xml:space="preserve">________________ dnia __ __ </w:t>
      </w:r>
      <w:r w:rsidR="003C5F9C">
        <w:rPr>
          <w:rFonts w:ascii="Arial" w:hAnsi="Arial" w:cs="Arial"/>
        </w:rPr>
        <w:t xml:space="preserve">   </w:t>
      </w:r>
      <w:r w:rsidRPr="0014124E">
        <w:rPr>
          <w:rFonts w:ascii="Arial" w:hAnsi="Arial" w:cs="Arial"/>
        </w:rPr>
        <w:t xml:space="preserve"> roku</w:t>
      </w:r>
      <w:r w:rsidRPr="0014124E">
        <w:rPr>
          <w:rFonts w:ascii="Arial" w:hAnsi="Arial" w:cs="Arial"/>
        </w:rPr>
        <w:tab/>
      </w:r>
    </w:p>
    <w:p w14:paraId="328660CF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  <w:b/>
          <w:i/>
        </w:rPr>
      </w:pPr>
    </w:p>
    <w:p w14:paraId="683CBF43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7D8253EA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0BDA2B67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4BBFB767" w14:textId="77777777" w:rsidR="00DF1E76" w:rsidRPr="00DF1E76" w:rsidRDefault="00DF1E76" w:rsidP="00DF1E76">
      <w:pPr>
        <w:rPr>
          <w:rFonts w:ascii="Arial" w:hAnsi="Arial" w:cs="Arial"/>
          <w:bCs/>
          <w:i/>
          <w:sz w:val="22"/>
          <w:szCs w:val="22"/>
        </w:rPr>
      </w:pPr>
      <w:bookmarkStart w:id="4" w:name="_Hlk60047166"/>
      <w:r w:rsidRPr="00DF1E7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DF1E76">
        <w:rPr>
          <w:rFonts w:ascii="Arial" w:hAnsi="Arial" w:cs="Arial"/>
          <w:bCs/>
          <w:i/>
          <w:sz w:val="22"/>
          <w:szCs w:val="22"/>
        </w:rPr>
        <w:tab/>
      </w:r>
      <w:r w:rsidRPr="00DF1E76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DF1E76">
        <w:rPr>
          <w:rFonts w:ascii="Arial" w:hAnsi="Arial" w:cs="Arial"/>
          <w:bCs/>
          <w:i/>
          <w:sz w:val="22"/>
          <w:szCs w:val="22"/>
        </w:rPr>
        <w:br/>
        <w:t xml:space="preserve">(tj. podpisany kwalifikowanym podpisem elektronicznym) </w:t>
      </w:r>
    </w:p>
    <w:p w14:paraId="14EBD1F9" w14:textId="08C75E48" w:rsidR="00DF1E76" w:rsidRPr="00DF1E76" w:rsidRDefault="00DF1E76" w:rsidP="00DF1E76">
      <w:pPr>
        <w:rPr>
          <w:rFonts w:ascii="Arial" w:hAnsi="Arial" w:cs="Arial"/>
          <w:bCs/>
          <w:i/>
          <w:sz w:val="22"/>
          <w:szCs w:val="22"/>
        </w:rPr>
      </w:pPr>
      <w:r w:rsidRPr="00DF1E76">
        <w:rPr>
          <w:rFonts w:ascii="Arial" w:hAnsi="Arial" w:cs="Arial"/>
          <w:bCs/>
          <w:i/>
          <w:sz w:val="22"/>
          <w:szCs w:val="22"/>
        </w:rPr>
        <w:t>lub w postaci elektronicznej opatrzonej podpisem zaufanym</w:t>
      </w:r>
    </w:p>
    <w:p w14:paraId="35E2F1FC" w14:textId="77777777" w:rsidR="00DF1E76" w:rsidRPr="00DF1E76" w:rsidRDefault="00DF1E76" w:rsidP="00DF1E76">
      <w:pPr>
        <w:rPr>
          <w:rFonts w:ascii="Arial" w:hAnsi="Arial" w:cs="Arial"/>
          <w:bCs/>
          <w:sz w:val="22"/>
          <w:szCs w:val="22"/>
        </w:rPr>
      </w:pPr>
      <w:r w:rsidRPr="00DF1E76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4"/>
    </w:p>
    <w:p w14:paraId="5E6A10AF" w14:textId="77777777" w:rsidR="00DF1E76" w:rsidRPr="0014124E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sectPr w:rsidR="00DF1E76" w:rsidRPr="0014124E" w:rsidSect="00EA5062">
      <w:headerReference w:type="default" r:id="rId8"/>
      <w:footerReference w:type="default" r:id="rId9"/>
      <w:footnotePr>
        <w:pos w:val="beneathText"/>
      </w:footnotePr>
      <w:pgSz w:w="11905" w:h="16837"/>
      <w:pgMar w:top="1304" w:right="1134" w:bottom="119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C7D3" w14:textId="77777777" w:rsidR="00BF781A" w:rsidRDefault="00BF781A">
      <w:r>
        <w:separator/>
      </w:r>
    </w:p>
  </w:endnote>
  <w:endnote w:type="continuationSeparator" w:id="0">
    <w:p w14:paraId="06664B2B" w14:textId="77777777" w:rsidR="00BF781A" w:rsidRDefault="00BF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EE"/>
    <w:family w:val="auto"/>
    <w:pitch w:val="default"/>
  </w:font>
  <w:font w:name="Optima">
    <w:altName w:val="Lucida Sans Unicode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B729" w14:textId="77777777" w:rsidR="00B165E6" w:rsidRPr="00785B6F" w:rsidRDefault="00B165E6">
    <w:pPr>
      <w:pStyle w:val="Stopka"/>
      <w:jc w:val="center"/>
      <w:rPr>
        <w:rFonts w:ascii="Verdana" w:hAnsi="Verdana"/>
        <w:sz w:val="16"/>
        <w:szCs w:val="16"/>
      </w:rPr>
    </w:pPr>
    <w:r w:rsidRPr="00785B6F">
      <w:rPr>
        <w:rFonts w:ascii="Verdana" w:hAnsi="Verdana"/>
        <w:sz w:val="16"/>
        <w:szCs w:val="16"/>
      </w:rPr>
      <w:fldChar w:fldCharType="begin"/>
    </w:r>
    <w:r w:rsidRPr="00785B6F">
      <w:rPr>
        <w:rFonts w:ascii="Verdana" w:hAnsi="Verdana"/>
        <w:sz w:val="16"/>
        <w:szCs w:val="16"/>
      </w:rPr>
      <w:instrText xml:space="preserve"> PAGE   \* MERGEFORMAT </w:instrText>
    </w:r>
    <w:r w:rsidRPr="00785B6F">
      <w:rPr>
        <w:rFonts w:ascii="Verdana" w:hAnsi="Verdana"/>
        <w:sz w:val="16"/>
        <w:szCs w:val="16"/>
      </w:rPr>
      <w:fldChar w:fldCharType="separate"/>
    </w:r>
    <w:r w:rsidR="008E29F5">
      <w:rPr>
        <w:rFonts w:ascii="Verdana" w:hAnsi="Verdana"/>
        <w:noProof/>
        <w:sz w:val="16"/>
        <w:szCs w:val="16"/>
      </w:rPr>
      <w:t>3</w:t>
    </w:r>
    <w:r w:rsidRPr="00785B6F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BD75" w14:textId="77777777" w:rsidR="00BF781A" w:rsidRDefault="00BF781A">
      <w:r>
        <w:separator/>
      </w:r>
    </w:p>
  </w:footnote>
  <w:footnote w:type="continuationSeparator" w:id="0">
    <w:p w14:paraId="7316C8A8" w14:textId="77777777" w:rsidR="00BF781A" w:rsidRDefault="00BF781A">
      <w:r>
        <w:continuationSeparator/>
      </w:r>
    </w:p>
  </w:footnote>
  <w:footnote w:id="1">
    <w:p w14:paraId="09C014EF" w14:textId="3752411D" w:rsidR="00932B03" w:rsidRDefault="00932B03" w:rsidP="00932B03">
      <w:pPr>
        <w:pStyle w:val="Tekstprzypisudolnego"/>
        <w:tabs>
          <w:tab w:val="left" w:pos="142"/>
        </w:tabs>
        <w:jc w:val="both"/>
        <w:rPr>
          <w:rFonts w:ascii="Cambria" w:eastAsia="Calibri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ustawy z dnia 11 września 2019 r. (t.j. Dz. U. z 202</w:t>
      </w:r>
      <w:r w:rsidR="004B22D3">
        <w:rPr>
          <w:rFonts w:ascii="Cambria" w:hAnsi="Cambria"/>
          <w:sz w:val="16"/>
        </w:rPr>
        <w:t>4</w:t>
      </w:r>
      <w:r>
        <w:rPr>
          <w:rFonts w:ascii="Cambria" w:hAnsi="Cambria"/>
          <w:sz w:val="16"/>
        </w:rPr>
        <w:t xml:space="preserve"> r., poz. 1</w:t>
      </w:r>
      <w:r w:rsidR="004B22D3">
        <w:rPr>
          <w:rFonts w:ascii="Cambria" w:hAnsi="Cambria"/>
          <w:sz w:val="16"/>
        </w:rPr>
        <w:t>320</w:t>
      </w:r>
      <w:r>
        <w:rPr>
          <w:rFonts w:ascii="Cambria" w:hAnsi="Cambria"/>
          <w:sz w:val="16"/>
        </w:rPr>
        <w:t xml:space="preserve"> ze zm.),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48C8" w14:textId="454134FC" w:rsidR="00B165E6" w:rsidRDefault="00B165E6" w:rsidP="002D4FF3">
    <w:pPr>
      <w:tabs>
        <w:tab w:val="right" w:pos="9355"/>
      </w:tabs>
      <w:jc w:val="both"/>
      <w:rPr>
        <w:rFonts w:ascii="Calibri" w:hAnsi="Calibri"/>
        <w:b/>
        <w:sz w:val="20"/>
        <w:szCs w:val="22"/>
      </w:rPr>
    </w:pPr>
  </w:p>
  <w:p w14:paraId="6CEE001D" w14:textId="6CAB5211" w:rsidR="00B165E6" w:rsidRPr="008621C9" w:rsidRDefault="00B165E6" w:rsidP="002D4FF3">
    <w:pPr>
      <w:tabs>
        <w:tab w:val="right" w:pos="9355"/>
      </w:tabs>
      <w:jc w:val="both"/>
      <w:rPr>
        <w:rFonts w:ascii="Calibri" w:hAnsi="Calibri"/>
      </w:rPr>
    </w:pPr>
    <w:r w:rsidRPr="008621C9">
      <w:rPr>
        <w:rFonts w:ascii="Calibri" w:hAnsi="Calibri"/>
        <w:b/>
        <w:sz w:val="20"/>
        <w:szCs w:val="22"/>
      </w:rPr>
      <w:tab/>
      <w:t xml:space="preserve">Załącznik nr </w:t>
    </w:r>
    <w:r>
      <w:rPr>
        <w:rFonts w:ascii="Calibri" w:hAnsi="Calibri"/>
        <w:b/>
        <w:sz w:val="20"/>
        <w:szCs w:val="22"/>
      </w:rPr>
      <w:t>1</w:t>
    </w:r>
  </w:p>
  <w:p w14:paraId="0187421D" w14:textId="77777777" w:rsidR="00B165E6" w:rsidRPr="002D4FF3" w:rsidRDefault="00B165E6" w:rsidP="002D4FF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762CFD20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0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1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3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2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6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7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8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9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5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F224B2B"/>
    <w:multiLevelType w:val="hybridMultilevel"/>
    <w:tmpl w:val="539CE2B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13142739"/>
    <w:multiLevelType w:val="hybridMultilevel"/>
    <w:tmpl w:val="23DE5B3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DB35DCB"/>
    <w:multiLevelType w:val="hybridMultilevel"/>
    <w:tmpl w:val="F68E63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782E6B"/>
    <w:multiLevelType w:val="hybridMultilevel"/>
    <w:tmpl w:val="220A48E0"/>
    <w:lvl w:ilvl="0" w:tplc="45AE76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0E42BE"/>
    <w:multiLevelType w:val="multilevel"/>
    <w:tmpl w:val="74AC8E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6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7" w15:restartNumberingAfterBreak="0">
    <w:nsid w:val="41F10E82"/>
    <w:multiLevelType w:val="hybridMultilevel"/>
    <w:tmpl w:val="26E44A2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81E7962"/>
    <w:multiLevelType w:val="hybridMultilevel"/>
    <w:tmpl w:val="23DE5B3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AE447C"/>
    <w:multiLevelType w:val="hybridMultilevel"/>
    <w:tmpl w:val="C00E7D3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F8D23D8"/>
    <w:multiLevelType w:val="hybridMultilevel"/>
    <w:tmpl w:val="3D7ABAA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3D30425"/>
    <w:multiLevelType w:val="hybridMultilevel"/>
    <w:tmpl w:val="1ED2C87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7702B5A"/>
    <w:multiLevelType w:val="hybridMultilevel"/>
    <w:tmpl w:val="7236E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7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30255BE"/>
    <w:multiLevelType w:val="hybridMultilevel"/>
    <w:tmpl w:val="99502B58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3FE2462A">
      <w:start w:val="1"/>
      <w:numFmt w:val="decimal"/>
      <w:lvlText w:val="%3."/>
      <w:lvlJc w:val="left"/>
      <w:pPr>
        <w:ind w:left="2325" w:hanging="360"/>
      </w:pPr>
      <w:rPr>
        <w:rFonts w:ascii="Arial" w:hAnsi="Arial" w:cs="Arial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9" w15:restartNumberingAfterBreak="0">
    <w:nsid w:val="7E001E43"/>
    <w:multiLevelType w:val="hybridMultilevel"/>
    <w:tmpl w:val="911A23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4520403">
    <w:abstractNumId w:val="6"/>
  </w:num>
  <w:num w:numId="2" w16cid:durableId="1089958590">
    <w:abstractNumId w:val="28"/>
  </w:num>
  <w:num w:numId="3" w16cid:durableId="1763725503">
    <w:abstractNumId w:val="41"/>
  </w:num>
  <w:num w:numId="4" w16cid:durableId="1339306498">
    <w:abstractNumId w:val="58"/>
  </w:num>
  <w:num w:numId="5" w16cid:durableId="548034882">
    <w:abstractNumId w:val="44"/>
  </w:num>
  <w:num w:numId="6" w16cid:durableId="1599406547">
    <w:abstractNumId w:val="43"/>
  </w:num>
  <w:num w:numId="7" w16cid:durableId="52390099">
    <w:abstractNumId w:val="1"/>
  </w:num>
  <w:num w:numId="8" w16cid:durableId="617418595">
    <w:abstractNumId w:val="51"/>
  </w:num>
  <w:num w:numId="9" w16cid:durableId="1999846652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987810">
    <w:abstractNumId w:val="59"/>
  </w:num>
  <w:num w:numId="11" w16cid:durableId="1153063003">
    <w:abstractNumId w:val="47"/>
  </w:num>
  <w:num w:numId="12" w16cid:durableId="452526804">
    <w:abstractNumId w:val="49"/>
  </w:num>
  <w:num w:numId="13" w16cid:durableId="463543726">
    <w:abstractNumId w:val="53"/>
  </w:num>
  <w:num w:numId="14" w16cid:durableId="1384213235">
    <w:abstractNumId w:val="42"/>
  </w:num>
  <w:num w:numId="15" w16cid:durableId="154885129">
    <w:abstractNumId w:val="48"/>
  </w:num>
  <w:num w:numId="16" w16cid:durableId="1923492252">
    <w:abstractNumId w:val="40"/>
  </w:num>
  <w:num w:numId="17" w16cid:durableId="1498963635">
    <w:abstractNumId w:val="52"/>
  </w:num>
  <w:num w:numId="18" w16cid:durableId="1605382064">
    <w:abstractNumId w:val="50"/>
  </w:num>
  <w:num w:numId="19" w16cid:durableId="125783787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539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2FE0"/>
    <w:rsid w:val="00013134"/>
    <w:rsid w:val="00015FE1"/>
    <w:rsid w:val="00017BF7"/>
    <w:rsid w:val="00020069"/>
    <w:rsid w:val="0002088B"/>
    <w:rsid w:val="00021128"/>
    <w:rsid w:val="000212A4"/>
    <w:rsid w:val="000218EB"/>
    <w:rsid w:val="00022019"/>
    <w:rsid w:val="00022788"/>
    <w:rsid w:val="00022B85"/>
    <w:rsid w:val="00025091"/>
    <w:rsid w:val="000256E3"/>
    <w:rsid w:val="00025ECE"/>
    <w:rsid w:val="00027541"/>
    <w:rsid w:val="00027C5E"/>
    <w:rsid w:val="00031077"/>
    <w:rsid w:val="00032BB6"/>
    <w:rsid w:val="00033CCB"/>
    <w:rsid w:val="00033EAF"/>
    <w:rsid w:val="0003480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19FA"/>
    <w:rsid w:val="00052404"/>
    <w:rsid w:val="00055FDC"/>
    <w:rsid w:val="00056B29"/>
    <w:rsid w:val="00056C29"/>
    <w:rsid w:val="00057EDF"/>
    <w:rsid w:val="000604AF"/>
    <w:rsid w:val="000608DA"/>
    <w:rsid w:val="00060E7C"/>
    <w:rsid w:val="0006151A"/>
    <w:rsid w:val="00061920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FC"/>
    <w:rsid w:val="00080261"/>
    <w:rsid w:val="00080BC4"/>
    <w:rsid w:val="000821C2"/>
    <w:rsid w:val="00082438"/>
    <w:rsid w:val="00082515"/>
    <w:rsid w:val="00082FED"/>
    <w:rsid w:val="00084755"/>
    <w:rsid w:val="0008562E"/>
    <w:rsid w:val="00086F04"/>
    <w:rsid w:val="0008772E"/>
    <w:rsid w:val="0009054B"/>
    <w:rsid w:val="00091094"/>
    <w:rsid w:val="000911B8"/>
    <w:rsid w:val="00092464"/>
    <w:rsid w:val="00093C3E"/>
    <w:rsid w:val="0009401F"/>
    <w:rsid w:val="00095805"/>
    <w:rsid w:val="00095D5D"/>
    <w:rsid w:val="00096097"/>
    <w:rsid w:val="00096390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D29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39ED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2E4B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52F"/>
    <w:rsid w:val="001018BC"/>
    <w:rsid w:val="00102910"/>
    <w:rsid w:val="00103192"/>
    <w:rsid w:val="001031AA"/>
    <w:rsid w:val="00105586"/>
    <w:rsid w:val="0010583C"/>
    <w:rsid w:val="001064DB"/>
    <w:rsid w:val="001077B4"/>
    <w:rsid w:val="001104DF"/>
    <w:rsid w:val="00110C94"/>
    <w:rsid w:val="00111310"/>
    <w:rsid w:val="00111F7C"/>
    <w:rsid w:val="0011274E"/>
    <w:rsid w:val="001134D4"/>
    <w:rsid w:val="00113C8C"/>
    <w:rsid w:val="00114212"/>
    <w:rsid w:val="001142EC"/>
    <w:rsid w:val="00114CC4"/>
    <w:rsid w:val="00115A3E"/>
    <w:rsid w:val="00115FBC"/>
    <w:rsid w:val="0011630D"/>
    <w:rsid w:val="00117690"/>
    <w:rsid w:val="00117D29"/>
    <w:rsid w:val="00120C2B"/>
    <w:rsid w:val="00120D60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2CD4"/>
    <w:rsid w:val="00134A7E"/>
    <w:rsid w:val="00134B4D"/>
    <w:rsid w:val="00134D59"/>
    <w:rsid w:val="00137250"/>
    <w:rsid w:val="00137A74"/>
    <w:rsid w:val="00137C8F"/>
    <w:rsid w:val="001406C1"/>
    <w:rsid w:val="00140ADF"/>
    <w:rsid w:val="00140DC0"/>
    <w:rsid w:val="0014124E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1A7E"/>
    <w:rsid w:val="00152314"/>
    <w:rsid w:val="001530F3"/>
    <w:rsid w:val="001536DC"/>
    <w:rsid w:val="00153819"/>
    <w:rsid w:val="0015386D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6788A"/>
    <w:rsid w:val="001701C7"/>
    <w:rsid w:val="00170802"/>
    <w:rsid w:val="00170941"/>
    <w:rsid w:val="00171C99"/>
    <w:rsid w:val="00172F96"/>
    <w:rsid w:val="00173142"/>
    <w:rsid w:val="001746FC"/>
    <w:rsid w:val="00174A29"/>
    <w:rsid w:val="00175395"/>
    <w:rsid w:val="00175D54"/>
    <w:rsid w:val="00176199"/>
    <w:rsid w:val="00176D82"/>
    <w:rsid w:val="00177510"/>
    <w:rsid w:val="001775B4"/>
    <w:rsid w:val="00181C54"/>
    <w:rsid w:val="00182B05"/>
    <w:rsid w:val="0018307F"/>
    <w:rsid w:val="0018362D"/>
    <w:rsid w:val="0018413B"/>
    <w:rsid w:val="001843E4"/>
    <w:rsid w:val="00184D83"/>
    <w:rsid w:val="00185CD6"/>
    <w:rsid w:val="0018675A"/>
    <w:rsid w:val="00186BE7"/>
    <w:rsid w:val="00190D55"/>
    <w:rsid w:val="00190D7C"/>
    <w:rsid w:val="00190DA1"/>
    <w:rsid w:val="001914C7"/>
    <w:rsid w:val="00191F6A"/>
    <w:rsid w:val="001920E6"/>
    <w:rsid w:val="001933A9"/>
    <w:rsid w:val="001935F2"/>
    <w:rsid w:val="00193AB3"/>
    <w:rsid w:val="0019686D"/>
    <w:rsid w:val="001A095C"/>
    <w:rsid w:val="001A2155"/>
    <w:rsid w:val="001A2744"/>
    <w:rsid w:val="001A2A22"/>
    <w:rsid w:val="001A2D72"/>
    <w:rsid w:val="001A2F8A"/>
    <w:rsid w:val="001A303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57D"/>
    <w:rsid w:val="001C0FF8"/>
    <w:rsid w:val="001C269C"/>
    <w:rsid w:val="001C37A8"/>
    <w:rsid w:val="001C38D0"/>
    <w:rsid w:val="001C4615"/>
    <w:rsid w:val="001C593E"/>
    <w:rsid w:val="001C633C"/>
    <w:rsid w:val="001C7BDE"/>
    <w:rsid w:val="001D0F37"/>
    <w:rsid w:val="001D10EC"/>
    <w:rsid w:val="001D1187"/>
    <w:rsid w:val="001D1A89"/>
    <w:rsid w:val="001D1F6B"/>
    <w:rsid w:val="001D31B0"/>
    <w:rsid w:val="001D35BD"/>
    <w:rsid w:val="001D4096"/>
    <w:rsid w:val="001D48A4"/>
    <w:rsid w:val="001D57DC"/>
    <w:rsid w:val="001D6AA2"/>
    <w:rsid w:val="001D725F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E56FD"/>
    <w:rsid w:val="001E7266"/>
    <w:rsid w:val="001F00AB"/>
    <w:rsid w:val="001F07EC"/>
    <w:rsid w:val="001F26A4"/>
    <w:rsid w:val="001F2705"/>
    <w:rsid w:val="001F2D9C"/>
    <w:rsid w:val="001F32C7"/>
    <w:rsid w:val="001F3A26"/>
    <w:rsid w:val="001F3FA5"/>
    <w:rsid w:val="001F4B32"/>
    <w:rsid w:val="001F4F64"/>
    <w:rsid w:val="001F5DA3"/>
    <w:rsid w:val="001F6AFC"/>
    <w:rsid w:val="001F788D"/>
    <w:rsid w:val="001F7D2E"/>
    <w:rsid w:val="00201797"/>
    <w:rsid w:val="00202490"/>
    <w:rsid w:val="002024E7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17E25"/>
    <w:rsid w:val="0022014E"/>
    <w:rsid w:val="002216A4"/>
    <w:rsid w:val="002216BE"/>
    <w:rsid w:val="002217E2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13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ABB"/>
    <w:rsid w:val="00250E7B"/>
    <w:rsid w:val="00251E73"/>
    <w:rsid w:val="00252CB7"/>
    <w:rsid w:val="00253076"/>
    <w:rsid w:val="002535FF"/>
    <w:rsid w:val="002538F2"/>
    <w:rsid w:val="0025419B"/>
    <w:rsid w:val="0025485D"/>
    <w:rsid w:val="0025525E"/>
    <w:rsid w:val="00255A69"/>
    <w:rsid w:val="00256086"/>
    <w:rsid w:val="00256AD3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294"/>
    <w:rsid w:val="00270344"/>
    <w:rsid w:val="00270AC7"/>
    <w:rsid w:val="00274B1A"/>
    <w:rsid w:val="002750CD"/>
    <w:rsid w:val="002753FE"/>
    <w:rsid w:val="0027794B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1F69"/>
    <w:rsid w:val="002B2EEC"/>
    <w:rsid w:val="002B3427"/>
    <w:rsid w:val="002B5293"/>
    <w:rsid w:val="002B6AE1"/>
    <w:rsid w:val="002B7708"/>
    <w:rsid w:val="002B7893"/>
    <w:rsid w:val="002C221A"/>
    <w:rsid w:val="002C3229"/>
    <w:rsid w:val="002C5310"/>
    <w:rsid w:val="002C58EA"/>
    <w:rsid w:val="002C6E22"/>
    <w:rsid w:val="002D086B"/>
    <w:rsid w:val="002D0AEA"/>
    <w:rsid w:val="002D12C2"/>
    <w:rsid w:val="002D3B86"/>
    <w:rsid w:val="002D3D24"/>
    <w:rsid w:val="002D429B"/>
    <w:rsid w:val="002D44AC"/>
    <w:rsid w:val="002D49D0"/>
    <w:rsid w:val="002D4A11"/>
    <w:rsid w:val="002D4B74"/>
    <w:rsid w:val="002D4FF3"/>
    <w:rsid w:val="002D6767"/>
    <w:rsid w:val="002D75AC"/>
    <w:rsid w:val="002D7AF2"/>
    <w:rsid w:val="002D7F2E"/>
    <w:rsid w:val="002E31A2"/>
    <w:rsid w:val="002E6267"/>
    <w:rsid w:val="002E6B0E"/>
    <w:rsid w:val="002E6E46"/>
    <w:rsid w:val="002F155C"/>
    <w:rsid w:val="002F1A4E"/>
    <w:rsid w:val="002F2ED2"/>
    <w:rsid w:val="002F334C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25F"/>
    <w:rsid w:val="00325690"/>
    <w:rsid w:val="003263D0"/>
    <w:rsid w:val="00326E2A"/>
    <w:rsid w:val="00326E81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324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29C"/>
    <w:rsid w:val="003515CD"/>
    <w:rsid w:val="00353740"/>
    <w:rsid w:val="00353D6C"/>
    <w:rsid w:val="003544BE"/>
    <w:rsid w:val="00354696"/>
    <w:rsid w:val="00355D36"/>
    <w:rsid w:val="00355F1C"/>
    <w:rsid w:val="003561C2"/>
    <w:rsid w:val="003567CA"/>
    <w:rsid w:val="00356DE7"/>
    <w:rsid w:val="003578D3"/>
    <w:rsid w:val="00357FA7"/>
    <w:rsid w:val="00361189"/>
    <w:rsid w:val="00362A96"/>
    <w:rsid w:val="00362BFB"/>
    <w:rsid w:val="00362C8E"/>
    <w:rsid w:val="00365762"/>
    <w:rsid w:val="0037072B"/>
    <w:rsid w:val="00370E55"/>
    <w:rsid w:val="00371228"/>
    <w:rsid w:val="00371B6C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0BFC"/>
    <w:rsid w:val="003A1136"/>
    <w:rsid w:val="003A27B1"/>
    <w:rsid w:val="003A3CFE"/>
    <w:rsid w:val="003A4370"/>
    <w:rsid w:val="003A5AA9"/>
    <w:rsid w:val="003A6E31"/>
    <w:rsid w:val="003B0DBC"/>
    <w:rsid w:val="003B14BE"/>
    <w:rsid w:val="003B1CA8"/>
    <w:rsid w:val="003B1E1C"/>
    <w:rsid w:val="003B1FB2"/>
    <w:rsid w:val="003B3014"/>
    <w:rsid w:val="003B3390"/>
    <w:rsid w:val="003B3432"/>
    <w:rsid w:val="003B4DC0"/>
    <w:rsid w:val="003B4EAF"/>
    <w:rsid w:val="003B5621"/>
    <w:rsid w:val="003B5678"/>
    <w:rsid w:val="003B6113"/>
    <w:rsid w:val="003B61D9"/>
    <w:rsid w:val="003B62D8"/>
    <w:rsid w:val="003B641A"/>
    <w:rsid w:val="003B72D7"/>
    <w:rsid w:val="003B7A95"/>
    <w:rsid w:val="003B7F32"/>
    <w:rsid w:val="003C014B"/>
    <w:rsid w:val="003C14A6"/>
    <w:rsid w:val="003C30D3"/>
    <w:rsid w:val="003C3668"/>
    <w:rsid w:val="003C5F9C"/>
    <w:rsid w:val="003C698B"/>
    <w:rsid w:val="003D19ED"/>
    <w:rsid w:val="003D378B"/>
    <w:rsid w:val="003D4171"/>
    <w:rsid w:val="003D431F"/>
    <w:rsid w:val="003D4DDC"/>
    <w:rsid w:val="003D4E83"/>
    <w:rsid w:val="003D57B7"/>
    <w:rsid w:val="003D7665"/>
    <w:rsid w:val="003D79E0"/>
    <w:rsid w:val="003D7FB1"/>
    <w:rsid w:val="003E10FA"/>
    <w:rsid w:val="003E1944"/>
    <w:rsid w:val="003E1BEB"/>
    <w:rsid w:val="003E2EA1"/>
    <w:rsid w:val="003E3FC2"/>
    <w:rsid w:val="003E483F"/>
    <w:rsid w:val="003E4EE6"/>
    <w:rsid w:val="003E64B7"/>
    <w:rsid w:val="003E6D3E"/>
    <w:rsid w:val="003F0564"/>
    <w:rsid w:val="003F0930"/>
    <w:rsid w:val="003F17FD"/>
    <w:rsid w:val="003F1888"/>
    <w:rsid w:val="003F5DE9"/>
    <w:rsid w:val="003F6555"/>
    <w:rsid w:val="003F6AD5"/>
    <w:rsid w:val="003F6E33"/>
    <w:rsid w:val="003F6EF7"/>
    <w:rsid w:val="003F754C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A33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E89"/>
    <w:rsid w:val="004339D9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A2A"/>
    <w:rsid w:val="00441B6C"/>
    <w:rsid w:val="00442D01"/>
    <w:rsid w:val="00443DDC"/>
    <w:rsid w:val="00443FFC"/>
    <w:rsid w:val="004457EF"/>
    <w:rsid w:val="00445CE8"/>
    <w:rsid w:val="00446741"/>
    <w:rsid w:val="004469D6"/>
    <w:rsid w:val="00450251"/>
    <w:rsid w:val="0045076F"/>
    <w:rsid w:val="004526DB"/>
    <w:rsid w:val="00452D34"/>
    <w:rsid w:val="004600D8"/>
    <w:rsid w:val="004605D1"/>
    <w:rsid w:val="00460746"/>
    <w:rsid w:val="00461B69"/>
    <w:rsid w:val="00461C24"/>
    <w:rsid w:val="00462892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14C"/>
    <w:rsid w:val="00474287"/>
    <w:rsid w:val="00475B55"/>
    <w:rsid w:val="00477C53"/>
    <w:rsid w:val="004802D6"/>
    <w:rsid w:val="0048095D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2F84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2D3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17D2"/>
    <w:rsid w:val="004C2B8D"/>
    <w:rsid w:val="004C2C19"/>
    <w:rsid w:val="004C3088"/>
    <w:rsid w:val="004C348D"/>
    <w:rsid w:val="004C6302"/>
    <w:rsid w:val="004C6B75"/>
    <w:rsid w:val="004C733E"/>
    <w:rsid w:val="004D06CB"/>
    <w:rsid w:val="004D0C56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609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E7DC8"/>
    <w:rsid w:val="004F0336"/>
    <w:rsid w:val="004F0376"/>
    <w:rsid w:val="004F2F42"/>
    <w:rsid w:val="004F3FB6"/>
    <w:rsid w:val="004F54CF"/>
    <w:rsid w:val="004F57D8"/>
    <w:rsid w:val="004F6A76"/>
    <w:rsid w:val="00500C8A"/>
    <w:rsid w:val="00501479"/>
    <w:rsid w:val="00501EE0"/>
    <w:rsid w:val="0050266C"/>
    <w:rsid w:val="00502F0A"/>
    <w:rsid w:val="005051EA"/>
    <w:rsid w:val="00505B4B"/>
    <w:rsid w:val="00506FCC"/>
    <w:rsid w:val="00507404"/>
    <w:rsid w:val="0051196E"/>
    <w:rsid w:val="00512D3F"/>
    <w:rsid w:val="00515352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5C8D"/>
    <w:rsid w:val="00536950"/>
    <w:rsid w:val="00537419"/>
    <w:rsid w:val="00537577"/>
    <w:rsid w:val="0053778D"/>
    <w:rsid w:val="00537A7B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68A1"/>
    <w:rsid w:val="005572E4"/>
    <w:rsid w:val="00560185"/>
    <w:rsid w:val="00560A76"/>
    <w:rsid w:val="00560C7C"/>
    <w:rsid w:val="005613BD"/>
    <w:rsid w:val="0056297B"/>
    <w:rsid w:val="0056323A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43C7"/>
    <w:rsid w:val="00584604"/>
    <w:rsid w:val="0058466D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34F7"/>
    <w:rsid w:val="005A4881"/>
    <w:rsid w:val="005A4FAB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7D3"/>
    <w:rsid w:val="005C4828"/>
    <w:rsid w:val="005C48EA"/>
    <w:rsid w:val="005C4BC2"/>
    <w:rsid w:val="005C5149"/>
    <w:rsid w:val="005C566F"/>
    <w:rsid w:val="005C5E4E"/>
    <w:rsid w:val="005D00FA"/>
    <w:rsid w:val="005D078B"/>
    <w:rsid w:val="005D2050"/>
    <w:rsid w:val="005D2EFD"/>
    <w:rsid w:val="005D32C1"/>
    <w:rsid w:val="005D354E"/>
    <w:rsid w:val="005D4EEC"/>
    <w:rsid w:val="005D591C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58BF"/>
    <w:rsid w:val="00606D14"/>
    <w:rsid w:val="0060753E"/>
    <w:rsid w:val="00607A81"/>
    <w:rsid w:val="00610525"/>
    <w:rsid w:val="00610BA7"/>
    <w:rsid w:val="00611609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176FB"/>
    <w:rsid w:val="006206F5"/>
    <w:rsid w:val="00620D2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214F"/>
    <w:rsid w:val="00642172"/>
    <w:rsid w:val="0064251A"/>
    <w:rsid w:val="00642F4F"/>
    <w:rsid w:val="00642F70"/>
    <w:rsid w:val="00643182"/>
    <w:rsid w:val="006431D7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20B0"/>
    <w:rsid w:val="00652123"/>
    <w:rsid w:val="006540C6"/>
    <w:rsid w:val="00655EA0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24FA"/>
    <w:rsid w:val="00674F4F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38A8"/>
    <w:rsid w:val="006844B6"/>
    <w:rsid w:val="00684653"/>
    <w:rsid w:val="00685F37"/>
    <w:rsid w:val="00690A57"/>
    <w:rsid w:val="00691585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AD6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1D7F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D99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635F"/>
    <w:rsid w:val="00706AD2"/>
    <w:rsid w:val="007071AB"/>
    <w:rsid w:val="00707E0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C78"/>
    <w:rsid w:val="00722C4B"/>
    <w:rsid w:val="00722DFB"/>
    <w:rsid w:val="00723229"/>
    <w:rsid w:val="00723332"/>
    <w:rsid w:val="00724675"/>
    <w:rsid w:val="00724F2A"/>
    <w:rsid w:val="00727A2A"/>
    <w:rsid w:val="007304C3"/>
    <w:rsid w:val="007305B5"/>
    <w:rsid w:val="00731661"/>
    <w:rsid w:val="00734353"/>
    <w:rsid w:val="0073489C"/>
    <w:rsid w:val="007349D8"/>
    <w:rsid w:val="00735D68"/>
    <w:rsid w:val="00736345"/>
    <w:rsid w:val="0073635C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720"/>
    <w:rsid w:val="00780E4F"/>
    <w:rsid w:val="0078221E"/>
    <w:rsid w:val="00783DDA"/>
    <w:rsid w:val="00784121"/>
    <w:rsid w:val="00784611"/>
    <w:rsid w:val="007857DE"/>
    <w:rsid w:val="00785B6F"/>
    <w:rsid w:val="00792D42"/>
    <w:rsid w:val="00792E51"/>
    <w:rsid w:val="00793864"/>
    <w:rsid w:val="00794D39"/>
    <w:rsid w:val="00795351"/>
    <w:rsid w:val="00795614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1AE5"/>
    <w:rsid w:val="007B28DE"/>
    <w:rsid w:val="007B3816"/>
    <w:rsid w:val="007B3A85"/>
    <w:rsid w:val="007B4B04"/>
    <w:rsid w:val="007B4F70"/>
    <w:rsid w:val="007B51B1"/>
    <w:rsid w:val="007B54F6"/>
    <w:rsid w:val="007B56E9"/>
    <w:rsid w:val="007B5A11"/>
    <w:rsid w:val="007B7A41"/>
    <w:rsid w:val="007C1F74"/>
    <w:rsid w:val="007C22B2"/>
    <w:rsid w:val="007C335A"/>
    <w:rsid w:val="007C3836"/>
    <w:rsid w:val="007C3E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610A"/>
    <w:rsid w:val="008066D7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25A"/>
    <w:rsid w:val="00821802"/>
    <w:rsid w:val="00821DB3"/>
    <w:rsid w:val="00821EC5"/>
    <w:rsid w:val="00822F17"/>
    <w:rsid w:val="00823BF2"/>
    <w:rsid w:val="0082601E"/>
    <w:rsid w:val="008261D9"/>
    <w:rsid w:val="00830000"/>
    <w:rsid w:val="00833098"/>
    <w:rsid w:val="0083513E"/>
    <w:rsid w:val="008372EA"/>
    <w:rsid w:val="00840249"/>
    <w:rsid w:val="0084083E"/>
    <w:rsid w:val="00840E83"/>
    <w:rsid w:val="0084165C"/>
    <w:rsid w:val="00841DCD"/>
    <w:rsid w:val="0084296D"/>
    <w:rsid w:val="0084317C"/>
    <w:rsid w:val="00843782"/>
    <w:rsid w:val="0084443B"/>
    <w:rsid w:val="0084604B"/>
    <w:rsid w:val="0084732E"/>
    <w:rsid w:val="00850452"/>
    <w:rsid w:val="00850D8D"/>
    <w:rsid w:val="00851070"/>
    <w:rsid w:val="00851FDD"/>
    <w:rsid w:val="008523E8"/>
    <w:rsid w:val="00852E15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2DF3"/>
    <w:rsid w:val="00870539"/>
    <w:rsid w:val="00871822"/>
    <w:rsid w:val="00872C0D"/>
    <w:rsid w:val="00872CEF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E8F"/>
    <w:rsid w:val="00890362"/>
    <w:rsid w:val="008905EE"/>
    <w:rsid w:val="00890BC1"/>
    <w:rsid w:val="00891140"/>
    <w:rsid w:val="00891AAF"/>
    <w:rsid w:val="00892151"/>
    <w:rsid w:val="00892F71"/>
    <w:rsid w:val="00894354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500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56F6"/>
    <w:rsid w:val="008D10BB"/>
    <w:rsid w:val="008D2F4B"/>
    <w:rsid w:val="008D40CA"/>
    <w:rsid w:val="008D4B50"/>
    <w:rsid w:val="008D59C6"/>
    <w:rsid w:val="008D60DB"/>
    <w:rsid w:val="008E26B3"/>
    <w:rsid w:val="008E29F5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2F9C"/>
    <w:rsid w:val="008F4049"/>
    <w:rsid w:val="008F6B22"/>
    <w:rsid w:val="0090081D"/>
    <w:rsid w:val="00900BB0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0B4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8EB"/>
    <w:rsid w:val="0092492D"/>
    <w:rsid w:val="00926450"/>
    <w:rsid w:val="00927A41"/>
    <w:rsid w:val="00927B0A"/>
    <w:rsid w:val="0093128B"/>
    <w:rsid w:val="00931838"/>
    <w:rsid w:val="00931C55"/>
    <w:rsid w:val="00932298"/>
    <w:rsid w:val="00932349"/>
    <w:rsid w:val="009323BC"/>
    <w:rsid w:val="00932B03"/>
    <w:rsid w:val="00934803"/>
    <w:rsid w:val="00934D69"/>
    <w:rsid w:val="00935B4E"/>
    <w:rsid w:val="00936546"/>
    <w:rsid w:val="00940210"/>
    <w:rsid w:val="0094129F"/>
    <w:rsid w:val="0094155A"/>
    <w:rsid w:val="00941E44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29D"/>
    <w:rsid w:val="00966AD4"/>
    <w:rsid w:val="00966EAA"/>
    <w:rsid w:val="00967CB1"/>
    <w:rsid w:val="00971578"/>
    <w:rsid w:val="009726F6"/>
    <w:rsid w:val="009728F5"/>
    <w:rsid w:val="00972F0A"/>
    <w:rsid w:val="00973D04"/>
    <w:rsid w:val="0097428A"/>
    <w:rsid w:val="00974917"/>
    <w:rsid w:val="00975090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5C9E"/>
    <w:rsid w:val="009A6A39"/>
    <w:rsid w:val="009A6AEC"/>
    <w:rsid w:val="009A6CE5"/>
    <w:rsid w:val="009A7288"/>
    <w:rsid w:val="009A73AF"/>
    <w:rsid w:val="009A75A5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158"/>
    <w:rsid w:val="009C2C7C"/>
    <w:rsid w:val="009C39BF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421E"/>
    <w:rsid w:val="009E6B6F"/>
    <w:rsid w:val="009E74B4"/>
    <w:rsid w:val="009E785D"/>
    <w:rsid w:val="009F0F6E"/>
    <w:rsid w:val="009F2051"/>
    <w:rsid w:val="009F2BC6"/>
    <w:rsid w:val="009F3822"/>
    <w:rsid w:val="009F4FEA"/>
    <w:rsid w:val="009F5371"/>
    <w:rsid w:val="009F5772"/>
    <w:rsid w:val="009F5847"/>
    <w:rsid w:val="009F6672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268E"/>
    <w:rsid w:val="00A538E6"/>
    <w:rsid w:val="00A54031"/>
    <w:rsid w:val="00A5464E"/>
    <w:rsid w:val="00A54A91"/>
    <w:rsid w:val="00A54B87"/>
    <w:rsid w:val="00A55121"/>
    <w:rsid w:val="00A553A9"/>
    <w:rsid w:val="00A55997"/>
    <w:rsid w:val="00A55A74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674CF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6410"/>
    <w:rsid w:val="00A76F69"/>
    <w:rsid w:val="00A77510"/>
    <w:rsid w:val="00A77A8C"/>
    <w:rsid w:val="00A77A99"/>
    <w:rsid w:val="00A77AA4"/>
    <w:rsid w:val="00A80176"/>
    <w:rsid w:val="00A80B3F"/>
    <w:rsid w:val="00A81F73"/>
    <w:rsid w:val="00A82466"/>
    <w:rsid w:val="00A83992"/>
    <w:rsid w:val="00A8415F"/>
    <w:rsid w:val="00A84499"/>
    <w:rsid w:val="00A84F33"/>
    <w:rsid w:val="00A85491"/>
    <w:rsid w:val="00A87BD6"/>
    <w:rsid w:val="00A9059A"/>
    <w:rsid w:val="00A9220C"/>
    <w:rsid w:val="00A922F8"/>
    <w:rsid w:val="00A93563"/>
    <w:rsid w:val="00A93ACE"/>
    <w:rsid w:val="00A93C0F"/>
    <w:rsid w:val="00A947EC"/>
    <w:rsid w:val="00A94A94"/>
    <w:rsid w:val="00A94CA8"/>
    <w:rsid w:val="00A96CDC"/>
    <w:rsid w:val="00A96F92"/>
    <w:rsid w:val="00A97E25"/>
    <w:rsid w:val="00AA2550"/>
    <w:rsid w:val="00AA4C3C"/>
    <w:rsid w:val="00AA7197"/>
    <w:rsid w:val="00AA7F43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E7F55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6FDD"/>
    <w:rsid w:val="00B07021"/>
    <w:rsid w:val="00B07DBD"/>
    <w:rsid w:val="00B1208C"/>
    <w:rsid w:val="00B121C7"/>
    <w:rsid w:val="00B12CD5"/>
    <w:rsid w:val="00B14A3F"/>
    <w:rsid w:val="00B163A4"/>
    <w:rsid w:val="00B165E6"/>
    <w:rsid w:val="00B16D73"/>
    <w:rsid w:val="00B17596"/>
    <w:rsid w:val="00B17B6B"/>
    <w:rsid w:val="00B215C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3AE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1F81"/>
    <w:rsid w:val="00B4265B"/>
    <w:rsid w:val="00B43576"/>
    <w:rsid w:val="00B43D7D"/>
    <w:rsid w:val="00B445A6"/>
    <w:rsid w:val="00B47CBA"/>
    <w:rsid w:val="00B5015F"/>
    <w:rsid w:val="00B51C7B"/>
    <w:rsid w:val="00B53258"/>
    <w:rsid w:val="00B5342C"/>
    <w:rsid w:val="00B566FC"/>
    <w:rsid w:val="00B637FC"/>
    <w:rsid w:val="00B64125"/>
    <w:rsid w:val="00B659DD"/>
    <w:rsid w:val="00B65EEB"/>
    <w:rsid w:val="00B67F40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1DED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1592"/>
    <w:rsid w:val="00BA374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1E2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4D8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E6C11"/>
    <w:rsid w:val="00BF1020"/>
    <w:rsid w:val="00BF141F"/>
    <w:rsid w:val="00BF1839"/>
    <w:rsid w:val="00BF2525"/>
    <w:rsid w:val="00BF2CA7"/>
    <w:rsid w:val="00BF430F"/>
    <w:rsid w:val="00BF45BB"/>
    <w:rsid w:val="00BF53EC"/>
    <w:rsid w:val="00BF58E9"/>
    <w:rsid w:val="00BF59F0"/>
    <w:rsid w:val="00BF6213"/>
    <w:rsid w:val="00BF781A"/>
    <w:rsid w:val="00C00516"/>
    <w:rsid w:val="00C00521"/>
    <w:rsid w:val="00C00C85"/>
    <w:rsid w:val="00C01A5F"/>
    <w:rsid w:val="00C01ABF"/>
    <w:rsid w:val="00C01B47"/>
    <w:rsid w:val="00C02976"/>
    <w:rsid w:val="00C031B3"/>
    <w:rsid w:val="00C0389E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6037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9D1"/>
    <w:rsid w:val="00C30DEA"/>
    <w:rsid w:val="00C3269B"/>
    <w:rsid w:val="00C33308"/>
    <w:rsid w:val="00C33E14"/>
    <w:rsid w:val="00C34BAD"/>
    <w:rsid w:val="00C35526"/>
    <w:rsid w:val="00C3617B"/>
    <w:rsid w:val="00C37227"/>
    <w:rsid w:val="00C402C8"/>
    <w:rsid w:val="00C41771"/>
    <w:rsid w:val="00C421AC"/>
    <w:rsid w:val="00C42710"/>
    <w:rsid w:val="00C42C65"/>
    <w:rsid w:val="00C43196"/>
    <w:rsid w:val="00C4537D"/>
    <w:rsid w:val="00C45BE9"/>
    <w:rsid w:val="00C46B0E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2AC"/>
    <w:rsid w:val="00C56361"/>
    <w:rsid w:val="00C57C16"/>
    <w:rsid w:val="00C57D9C"/>
    <w:rsid w:val="00C6070B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2214"/>
    <w:rsid w:val="00C7360C"/>
    <w:rsid w:val="00C736A2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77B0C"/>
    <w:rsid w:val="00C80339"/>
    <w:rsid w:val="00C8319D"/>
    <w:rsid w:val="00C83218"/>
    <w:rsid w:val="00C84188"/>
    <w:rsid w:val="00C842C3"/>
    <w:rsid w:val="00C8502D"/>
    <w:rsid w:val="00C850D5"/>
    <w:rsid w:val="00C85190"/>
    <w:rsid w:val="00C86530"/>
    <w:rsid w:val="00C87277"/>
    <w:rsid w:val="00C90433"/>
    <w:rsid w:val="00C9045E"/>
    <w:rsid w:val="00C90D93"/>
    <w:rsid w:val="00C9178A"/>
    <w:rsid w:val="00C94C58"/>
    <w:rsid w:val="00C955E6"/>
    <w:rsid w:val="00C9564A"/>
    <w:rsid w:val="00C9680D"/>
    <w:rsid w:val="00C96FA9"/>
    <w:rsid w:val="00C97B0C"/>
    <w:rsid w:val="00C97CD7"/>
    <w:rsid w:val="00CA0330"/>
    <w:rsid w:val="00CA13AC"/>
    <w:rsid w:val="00CA1789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5A"/>
    <w:rsid w:val="00CC68D7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2256"/>
    <w:rsid w:val="00CE3516"/>
    <w:rsid w:val="00CE37A1"/>
    <w:rsid w:val="00CE3B22"/>
    <w:rsid w:val="00CE45C7"/>
    <w:rsid w:val="00CE7061"/>
    <w:rsid w:val="00CF07C2"/>
    <w:rsid w:val="00CF08F4"/>
    <w:rsid w:val="00CF17D0"/>
    <w:rsid w:val="00CF4544"/>
    <w:rsid w:val="00CF502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034"/>
    <w:rsid w:val="00D05E50"/>
    <w:rsid w:val="00D11F08"/>
    <w:rsid w:val="00D1235D"/>
    <w:rsid w:val="00D12992"/>
    <w:rsid w:val="00D13E4B"/>
    <w:rsid w:val="00D14009"/>
    <w:rsid w:val="00D143A8"/>
    <w:rsid w:val="00D1497B"/>
    <w:rsid w:val="00D153E9"/>
    <w:rsid w:val="00D15690"/>
    <w:rsid w:val="00D15CDA"/>
    <w:rsid w:val="00D166FD"/>
    <w:rsid w:val="00D16729"/>
    <w:rsid w:val="00D16C4B"/>
    <w:rsid w:val="00D174E2"/>
    <w:rsid w:val="00D17C36"/>
    <w:rsid w:val="00D20F6F"/>
    <w:rsid w:val="00D21C35"/>
    <w:rsid w:val="00D224CC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413A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3E18"/>
    <w:rsid w:val="00D544AF"/>
    <w:rsid w:val="00D560A0"/>
    <w:rsid w:val="00D569F5"/>
    <w:rsid w:val="00D57822"/>
    <w:rsid w:val="00D6000E"/>
    <w:rsid w:val="00D60C3D"/>
    <w:rsid w:val="00D61BD9"/>
    <w:rsid w:val="00D62BF5"/>
    <w:rsid w:val="00D6497C"/>
    <w:rsid w:val="00D64B16"/>
    <w:rsid w:val="00D6526D"/>
    <w:rsid w:val="00D67EBA"/>
    <w:rsid w:val="00D7231B"/>
    <w:rsid w:val="00D72431"/>
    <w:rsid w:val="00D72802"/>
    <w:rsid w:val="00D7288B"/>
    <w:rsid w:val="00D72DC8"/>
    <w:rsid w:val="00D72DCB"/>
    <w:rsid w:val="00D72E97"/>
    <w:rsid w:val="00D738B8"/>
    <w:rsid w:val="00D73A17"/>
    <w:rsid w:val="00D73C4B"/>
    <w:rsid w:val="00D74534"/>
    <w:rsid w:val="00D77A99"/>
    <w:rsid w:val="00D80B2C"/>
    <w:rsid w:val="00D80F6F"/>
    <w:rsid w:val="00D815DD"/>
    <w:rsid w:val="00D81A3A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C30"/>
    <w:rsid w:val="00D9314F"/>
    <w:rsid w:val="00D93232"/>
    <w:rsid w:val="00D934D4"/>
    <w:rsid w:val="00D9403C"/>
    <w:rsid w:val="00D944FF"/>
    <w:rsid w:val="00D9671B"/>
    <w:rsid w:val="00D96A38"/>
    <w:rsid w:val="00DA07E4"/>
    <w:rsid w:val="00DA1A33"/>
    <w:rsid w:val="00DA2AC6"/>
    <w:rsid w:val="00DA43D4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685"/>
    <w:rsid w:val="00DD3D28"/>
    <w:rsid w:val="00DD4306"/>
    <w:rsid w:val="00DD4778"/>
    <w:rsid w:val="00DD48EC"/>
    <w:rsid w:val="00DD5ED4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1B76"/>
    <w:rsid w:val="00DF1E76"/>
    <w:rsid w:val="00DF2939"/>
    <w:rsid w:val="00DF3606"/>
    <w:rsid w:val="00DF606C"/>
    <w:rsid w:val="00DF7338"/>
    <w:rsid w:val="00E00380"/>
    <w:rsid w:val="00E01214"/>
    <w:rsid w:val="00E014DB"/>
    <w:rsid w:val="00E04A97"/>
    <w:rsid w:val="00E04F19"/>
    <w:rsid w:val="00E053EC"/>
    <w:rsid w:val="00E06C4A"/>
    <w:rsid w:val="00E07672"/>
    <w:rsid w:val="00E10243"/>
    <w:rsid w:val="00E10B58"/>
    <w:rsid w:val="00E10D48"/>
    <w:rsid w:val="00E11081"/>
    <w:rsid w:val="00E11A50"/>
    <w:rsid w:val="00E11F15"/>
    <w:rsid w:val="00E12ABF"/>
    <w:rsid w:val="00E13C4B"/>
    <w:rsid w:val="00E14CF4"/>
    <w:rsid w:val="00E170DF"/>
    <w:rsid w:val="00E175B7"/>
    <w:rsid w:val="00E210F0"/>
    <w:rsid w:val="00E213B3"/>
    <w:rsid w:val="00E21B29"/>
    <w:rsid w:val="00E21D35"/>
    <w:rsid w:val="00E22DF9"/>
    <w:rsid w:val="00E249CC"/>
    <w:rsid w:val="00E25462"/>
    <w:rsid w:val="00E25FE6"/>
    <w:rsid w:val="00E27180"/>
    <w:rsid w:val="00E273EC"/>
    <w:rsid w:val="00E30434"/>
    <w:rsid w:val="00E31229"/>
    <w:rsid w:val="00E31359"/>
    <w:rsid w:val="00E31E87"/>
    <w:rsid w:val="00E33C71"/>
    <w:rsid w:val="00E33E01"/>
    <w:rsid w:val="00E347AD"/>
    <w:rsid w:val="00E359B0"/>
    <w:rsid w:val="00E36A5F"/>
    <w:rsid w:val="00E378E9"/>
    <w:rsid w:val="00E4029B"/>
    <w:rsid w:val="00E4138B"/>
    <w:rsid w:val="00E4146F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3D36"/>
    <w:rsid w:val="00E6437A"/>
    <w:rsid w:val="00E6482D"/>
    <w:rsid w:val="00E649B4"/>
    <w:rsid w:val="00E649F6"/>
    <w:rsid w:val="00E659F5"/>
    <w:rsid w:val="00E661E3"/>
    <w:rsid w:val="00E668EA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2D2B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48D"/>
    <w:rsid w:val="00E86BA2"/>
    <w:rsid w:val="00E871BD"/>
    <w:rsid w:val="00E87FA2"/>
    <w:rsid w:val="00E91537"/>
    <w:rsid w:val="00E91583"/>
    <w:rsid w:val="00E922CA"/>
    <w:rsid w:val="00E92300"/>
    <w:rsid w:val="00E9291B"/>
    <w:rsid w:val="00E92F77"/>
    <w:rsid w:val="00E94160"/>
    <w:rsid w:val="00E9501B"/>
    <w:rsid w:val="00E96933"/>
    <w:rsid w:val="00EA045E"/>
    <w:rsid w:val="00EA18C5"/>
    <w:rsid w:val="00EA1AFA"/>
    <w:rsid w:val="00EA20F8"/>
    <w:rsid w:val="00EA3670"/>
    <w:rsid w:val="00EA47A8"/>
    <w:rsid w:val="00EA4FE8"/>
    <w:rsid w:val="00EA5062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1B60"/>
    <w:rsid w:val="00ED23F2"/>
    <w:rsid w:val="00ED2447"/>
    <w:rsid w:val="00ED2791"/>
    <w:rsid w:val="00ED3131"/>
    <w:rsid w:val="00ED3FBD"/>
    <w:rsid w:val="00ED3FD4"/>
    <w:rsid w:val="00ED64D0"/>
    <w:rsid w:val="00ED6B3C"/>
    <w:rsid w:val="00ED6ED3"/>
    <w:rsid w:val="00EE08CF"/>
    <w:rsid w:val="00EE10C6"/>
    <w:rsid w:val="00EE1193"/>
    <w:rsid w:val="00EE19A9"/>
    <w:rsid w:val="00EE3DE0"/>
    <w:rsid w:val="00EE3FF1"/>
    <w:rsid w:val="00EE4FCB"/>
    <w:rsid w:val="00EE6AB9"/>
    <w:rsid w:val="00EE6D5E"/>
    <w:rsid w:val="00EF04AD"/>
    <w:rsid w:val="00EF1301"/>
    <w:rsid w:val="00EF42DC"/>
    <w:rsid w:val="00EF50A2"/>
    <w:rsid w:val="00EF616F"/>
    <w:rsid w:val="00EF6724"/>
    <w:rsid w:val="00EF7499"/>
    <w:rsid w:val="00EF77D9"/>
    <w:rsid w:val="00F00286"/>
    <w:rsid w:val="00F007D5"/>
    <w:rsid w:val="00F01F45"/>
    <w:rsid w:val="00F02753"/>
    <w:rsid w:val="00F032ED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1F5"/>
    <w:rsid w:val="00F364FE"/>
    <w:rsid w:val="00F36612"/>
    <w:rsid w:val="00F37556"/>
    <w:rsid w:val="00F40223"/>
    <w:rsid w:val="00F41A23"/>
    <w:rsid w:val="00F42BB9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6A3"/>
    <w:rsid w:val="00F54BF5"/>
    <w:rsid w:val="00F54E52"/>
    <w:rsid w:val="00F56394"/>
    <w:rsid w:val="00F6061A"/>
    <w:rsid w:val="00F612AF"/>
    <w:rsid w:val="00F61A14"/>
    <w:rsid w:val="00F63968"/>
    <w:rsid w:val="00F64309"/>
    <w:rsid w:val="00F65C92"/>
    <w:rsid w:val="00F676F5"/>
    <w:rsid w:val="00F67CB1"/>
    <w:rsid w:val="00F714E9"/>
    <w:rsid w:val="00F71BF4"/>
    <w:rsid w:val="00F72AD0"/>
    <w:rsid w:val="00F75644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DCB"/>
    <w:rsid w:val="00FB0EAA"/>
    <w:rsid w:val="00FB1937"/>
    <w:rsid w:val="00FB2880"/>
    <w:rsid w:val="00FB2ACD"/>
    <w:rsid w:val="00FB34C4"/>
    <w:rsid w:val="00FC1582"/>
    <w:rsid w:val="00FC24EE"/>
    <w:rsid w:val="00FC2D55"/>
    <w:rsid w:val="00FC2E45"/>
    <w:rsid w:val="00FC51BF"/>
    <w:rsid w:val="00FC56E0"/>
    <w:rsid w:val="00FC59A6"/>
    <w:rsid w:val="00FC6CEB"/>
    <w:rsid w:val="00FC7752"/>
    <w:rsid w:val="00FD18FB"/>
    <w:rsid w:val="00FD2FE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C0D"/>
    <w:rsid w:val="00FF4F00"/>
    <w:rsid w:val="00FF515D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54AC52"/>
  <w15:chartTrackingRefBased/>
  <w15:docId w15:val="{719A6ABF-6422-4B06-8FEC-0EB84696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DC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uiPriority w:val="34"/>
    <w:qFormat/>
    <w:rsid w:val="00022019"/>
    <w:pPr>
      <w:widowControl w:val="0"/>
      <w:ind w:left="708"/>
    </w:pPr>
    <w:rPr>
      <w:rFonts w:ascii="Thorndale" w:eastAsia="HG Mincho Light J" w:hAnsi="Thorndale"/>
      <w:color w:val="00000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22019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Znak4ZnakZnakZnak1">
    <w:name w:val="Znak4 Znak Znak Znak1"/>
    <w:rsid w:val="004D0C56"/>
    <w:rPr>
      <w:rFonts w:ascii="Arial" w:hAnsi="Arial" w:cs="Arial"/>
      <w:b/>
      <w:bCs/>
      <w:i/>
      <w:iCs/>
      <w:sz w:val="24"/>
      <w:szCs w:val="24"/>
      <w:lang w:val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71B6C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71B6C"/>
    <w:rPr>
      <w:lang w:eastAsia="ar-SA"/>
    </w:rPr>
  </w:style>
  <w:style w:type="paragraph" w:styleId="Poprawka">
    <w:name w:val="Revision"/>
    <w:hidden/>
    <w:uiPriority w:val="99"/>
    <w:semiHidden/>
    <w:rsid w:val="00932B0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761B7-C87B-457A-98E1-852DA609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1049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16</cp:revision>
  <cp:lastPrinted>2021-05-14T09:07:00Z</cp:lastPrinted>
  <dcterms:created xsi:type="dcterms:W3CDTF">2025-06-05T05:17:00Z</dcterms:created>
  <dcterms:modified xsi:type="dcterms:W3CDTF">2026-03-09T11:30:00Z</dcterms:modified>
</cp:coreProperties>
</file>